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AA0D5" w14:textId="77777777" w:rsidR="00B97BED" w:rsidRPr="008136D0" w:rsidRDefault="006823CB" w:rsidP="00244304">
      <w:pPr>
        <w:pStyle w:val="Nagwek1"/>
        <w:spacing w:before="0" w:after="0"/>
        <w:jc w:val="right"/>
        <w:rPr>
          <w:rFonts w:ascii="Verdana" w:hAnsi="Verdana"/>
          <w:i/>
          <w:color w:val="0070C0"/>
          <w:sz w:val="20"/>
          <w:lang w:val="x-none" w:eastAsia="x-none"/>
        </w:rPr>
      </w:pPr>
      <w:r w:rsidRPr="00037F46">
        <w:rPr>
          <w:rFonts w:ascii="Verdana" w:hAnsi="Verdana" w:cs="Arial"/>
          <w:i/>
          <w:caps w:val="0"/>
          <w:color w:val="0070C0"/>
          <w:sz w:val="20"/>
          <w:u w:val="none"/>
          <w:lang w:val="x-none" w:eastAsia="x-none"/>
        </w:rPr>
        <w:t xml:space="preserve">Załącznik nr </w:t>
      </w:r>
      <w:r w:rsidR="00221A7B" w:rsidRPr="00037F46">
        <w:rPr>
          <w:rFonts w:ascii="Verdana" w:hAnsi="Verdana" w:cs="Arial"/>
          <w:i/>
          <w:caps w:val="0"/>
          <w:color w:val="0070C0"/>
          <w:sz w:val="20"/>
          <w:u w:val="none"/>
          <w:lang w:val="x-none" w:eastAsia="x-none"/>
        </w:rPr>
        <w:t>2</w:t>
      </w:r>
      <w:r w:rsidRPr="00037F46">
        <w:rPr>
          <w:rFonts w:ascii="Verdana" w:hAnsi="Verdana" w:cs="Arial"/>
          <w:i/>
          <w:caps w:val="0"/>
          <w:color w:val="0070C0"/>
          <w:sz w:val="20"/>
          <w:u w:val="none"/>
          <w:lang w:val="x-none" w:eastAsia="x-none"/>
        </w:rPr>
        <w:t xml:space="preserve"> do SWZ</w:t>
      </w:r>
    </w:p>
    <w:p w14:paraId="3671A2A7" w14:textId="77777777" w:rsidR="00037F46" w:rsidRDefault="00037F46" w:rsidP="00037F46"/>
    <w:p w14:paraId="5B12B7C5" w14:textId="1419A23C" w:rsidR="00DC6E8F" w:rsidRPr="00037763" w:rsidRDefault="00861E4A" w:rsidP="004F3CCF">
      <w:pPr>
        <w:pStyle w:val="Nagwek1"/>
        <w:jc w:val="center"/>
        <w:rPr>
          <w:rFonts w:ascii="Verdana" w:hAnsi="Verdana" w:cs="Arial"/>
          <w:szCs w:val="22"/>
          <w:u w:val="none"/>
        </w:rPr>
      </w:pPr>
      <w:r w:rsidRPr="00037763">
        <w:rPr>
          <w:rFonts w:ascii="Verdana" w:hAnsi="Verdana" w:cs="Arial"/>
          <w:szCs w:val="22"/>
          <w:u w:val="none"/>
        </w:rPr>
        <w:t>FORMULARZ OFERTOWY</w:t>
      </w:r>
    </w:p>
    <w:p w14:paraId="7820ED0F" w14:textId="77777777" w:rsidR="00DC6E8F" w:rsidRPr="00D84443" w:rsidRDefault="00DC6E8F">
      <w:pPr>
        <w:jc w:val="both"/>
        <w:rPr>
          <w:rFonts w:ascii="Verdana" w:hAnsi="Verdana" w:cs="Arial"/>
          <w:b/>
          <w:sz w:val="20"/>
        </w:rPr>
      </w:pPr>
    </w:p>
    <w:p w14:paraId="22335941" w14:textId="77777777" w:rsidR="000642D1" w:rsidRPr="00D84443" w:rsidRDefault="000642D1">
      <w:pPr>
        <w:jc w:val="both"/>
        <w:rPr>
          <w:rFonts w:ascii="Verdana" w:hAnsi="Verdana" w:cs="Arial"/>
          <w:b/>
          <w:sz w:val="20"/>
        </w:rPr>
      </w:pPr>
    </w:p>
    <w:p w14:paraId="26F3CF62" w14:textId="77777777" w:rsidR="00DC6E8F" w:rsidRPr="00D84443" w:rsidRDefault="00DC6E8F" w:rsidP="00F1237D">
      <w:pPr>
        <w:pStyle w:val="Nagwek2"/>
        <w:ind w:firstLine="0"/>
      </w:pPr>
      <w:r w:rsidRPr="00D84443">
        <w:t>Wykonawca</w:t>
      </w:r>
      <w:r w:rsidRPr="00D84443">
        <w:rPr>
          <w:vertAlign w:val="superscript"/>
        </w:rPr>
        <w:t>*</w:t>
      </w:r>
      <w:r w:rsidRPr="00D84443">
        <w:t>:</w:t>
      </w:r>
    </w:p>
    <w:p w14:paraId="7267A1FD" w14:textId="77777777" w:rsidR="00DC6E8F" w:rsidRPr="00D84443" w:rsidRDefault="00DC6E8F">
      <w:pPr>
        <w:pStyle w:val="Tekstpodstawowy3"/>
        <w:spacing w:line="360" w:lineRule="auto"/>
        <w:jc w:val="left"/>
        <w:rPr>
          <w:rFonts w:ascii="Verdana" w:hAnsi="Verdana" w:cs="Arial"/>
          <w:b/>
          <w:sz w:val="20"/>
        </w:rPr>
      </w:pPr>
      <w:r w:rsidRPr="00D84443">
        <w:rPr>
          <w:rFonts w:ascii="Verdana" w:hAnsi="Verdana" w:cs="Arial"/>
          <w:b/>
          <w:sz w:val="20"/>
        </w:rPr>
        <w:t>Zarejestrowana nazwa Wykonawcy: .............................................................................................................................</w:t>
      </w:r>
    </w:p>
    <w:p w14:paraId="0CBE5A61" w14:textId="77777777" w:rsidR="00221A7B" w:rsidRPr="00D84443" w:rsidRDefault="00221A7B">
      <w:pPr>
        <w:pStyle w:val="Tekstpodstawowy3"/>
        <w:spacing w:line="360" w:lineRule="auto"/>
        <w:jc w:val="left"/>
        <w:rPr>
          <w:rFonts w:ascii="Verdana" w:hAnsi="Verdana" w:cs="Arial"/>
          <w:b/>
          <w:sz w:val="20"/>
        </w:rPr>
      </w:pPr>
      <w:r w:rsidRPr="00D84443">
        <w:rPr>
          <w:rFonts w:ascii="Verdana" w:hAnsi="Verdana" w:cs="Arial"/>
          <w:b/>
          <w:sz w:val="20"/>
        </w:rPr>
        <w:t>.............................................................................................................................</w:t>
      </w:r>
    </w:p>
    <w:p w14:paraId="7D9DEB44" w14:textId="77777777" w:rsidR="00DC6E8F" w:rsidRPr="00D84443" w:rsidRDefault="00DC6E8F">
      <w:pPr>
        <w:spacing w:line="360" w:lineRule="auto"/>
        <w:rPr>
          <w:rFonts w:ascii="Verdana" w:hAnsi="Verdana" w:cs="Arial"/>
          <w:bCs/>
          <w:sz w:val="20"/>
        </w:rPr>
      </w:pPr>
      <w:r w:rsidRPr="00D84443">
        <w:rPr>
          <w:rFonts w:ascii="Verdana" w:hAnsi="Verdana" w:cs="Arial"/>
          <w:bCs/>
          <w:sz w:val="20"/>
        </w:rPr>
        <w:t>Zarejestrowany adres Wykonawcy: ............................................................................................................................</w:t>
      </w:r>
    </w:p>
    <w:p w14:paraId="2E577A1A" w14:textId="77777777" w:rsidR="00221A7B" w:rsidRPr="00D84443" w:rsidRDefault="00221A7B">
      <w:pPr>
        <w:spacing w:line="360" w:lineRule="auto"/>
        <w:rPr>
          <w:rFonts w:ascii="Verdana" w:hAnsi="Verdana" w:cs="Arial"/>
          <w:bCs/>
          <w:sz w:val="20"/>
        </w:rPr>
      </w:pPr>
      <w:r w:rsidRPr="00D84443">
        <w:rPr>
          <w:rFonts w:ascii="Verdana" w:hAnsi="Verdana" w:cs="Arial"/>
          <w:bCs/>
          <w:sz w:val="20"/>
        </w:rPr>
        <w:t>............................................................................................................................</w:t>
      </w:r>
    </w:p>
    <w:p w14:paraId="6CF40E96" w14:textId="77777777" w:rsidR="00DC6E8F" w:rsidRPr="00D84443" w:rsidRDefault="00DC6E8F">
      <w:pPr>
        <w:pStyle w:val="Tekstpodstawowy3"/>
        <w:spacing w:line="360" w:lineRule="auto"/>
        <w:jc w:val="left"/>
        <w:rPr>
          <w:rFonts w:ascii="Verdana" w:hAnsi="Verdana" w:cs="Arial"/>
          <w:b/>
          <w:sz w:val="20"/>
        </w:rPr>
      </w:pPr>
      <w:r w:rsidRPr="00D84443">
        <w:rPr>
          <w:rFonts w:ascii="Verdana" w:hAnsi="Verdana" w:cs="Arial"/>
          <w:b/>
          <w:sz w:val="20"/>
        </w:rPr>
        <w:t xml:space="preserve">Dane do kontaktu </w:t>
      </w:r>
      <w:proofErr w:type="spellStart"/>
      <w:r w:rsidRPr="00D84443">
        <w:rPr>
          <w:rFonts w:ascii="Verdana" w:hAnsi="Verdana" w:cs="Arial"/>
          <w:b/>
          <w:sz w:val="20"/>
        </w:rPr>
        <w:t>ws</w:t>
      </w:r>
      <w:proofErr w:type="spellEnd"/>
      <w:r w:rsidRPr="00D84443">
        <w:rPr>
          <w:rFonts w:ascii="Verdana" w:hAnsi="Verdana" w:cs="Arial"/>
          <w:b/>
          <w:sz w:val="20"/>
        </w:rPr>
        <w:t xml:space="preserve">. zamówienia publicznego: </w:t>
      </w:r>
    </w:p>
    <w:p w14:paraId="69E073D8" w14:textId="77777777" w:rsidR="0052548B" w:rsidRPr="00D84443" w:rsidRDefault="0052548B">
      <w:pPr>
        <w:pStyle w:val="Tekstpodstawowy3"/>
        <w:spacing w:line="360" w:lineRule="auto"/>
        <w:jc w:val="left"/>
        <w:rPr>
          <w:rFonts w:ascii="Verdana" w:hAnsi="Verdana" w:cs="Arial"/>
          <w:sz w:val="20"/>
        </w:rPr>
      </w:pPr>
      <w:r w:rsidRPr="00D84443">
        <w:rPr>
          <w:rFonts w:ascii="Verdana" w:hAnsi="Verdana" w:cs="Arial"/>
          <w:sz w:val="20"/>
        </w:rPr>
        <w:t>Imię i nazwisko osoby wyznaczonej do kontaktów z Zamawiającym: ....................................................................................</w:t>
      </w:r>
      <w:r w:rsidR="00335248" w:rsidRPr="00D84443">
        <w:rPr>
          <w:rFonts w:ascii="Verdana" w:hAnsi="Verdana" w:cs="Arial"/>
          <w:sz w:val="20"/>
        </w:rPr>
        <w:t>.</w:t>
      </w:r>
      <w:r w:rsidRPr="00D84443">
        <w:rPr>
          <w:rFonts w:ascii="Verdana" w:hAnsi="Verdana" w:cs="Arial"/>
          <w:sz w:val="20"/>
        </w:rPr>
        <w:t>.......................................</w:t>
      </w:r>
    </w:p>
    <w:p w14:paraId="62C92046" w14:textId="77777777" w:rsidR="00DC6E8F" w:rsidRPr="00D84443" w:rsidRDefault="00DC6E8F">
      <w:pPr>
        <w:pStyle w:val="Tekstpodstawowy3"/>
        <w:spacing w:line="360" w:lineRule="auto"/>
        <w:jc w:val="left"/>
        <w:rPr>
          <w:rFonts w:ascii="Verdana" w:hAnsi="Verdana" w:cs="Arial"/>
          <w:sz w:val="20"/>
        </w:rPr>
      </w:pPr>
      <w:r w:rsidRPr="00D84443">
        <w:rPr>
          <w:rFonts w:ascii="Verdana" w:hAnsi="Verdana" w:cs="Arial"/>
          <w:sz w:val="20"/>
        </w:rPr>
        <w:t>Adres</w:t>
      </w:r>
      <w:r w:rsidR="0052548B" w:rsidRPr="00D84443">
        <w:rPr>
          <w:rFonts w:ascii="Verdana" w:hAnsi="Verdana" w:cs="Arial"/>
          <w:sz w:val="20"/>
        </w:rPr>
        <w:t xml:space="preserve"> do korespondencji</w:t>
      </w:r>
      <w:r w:rsidRPr="00D84443">
        <w:rPr>
          <w:rFonts w:ascii="Verdana" w:hAnsi="Verdana" w:cs="Arial"/>
          <w:sz w:val="20"/>
        </w:rPr>
        <w:t>:.........................................................</w:t>
      </w:r>
      <w:r w:rsidR="006823CB" w:rsidRPr="00D84443">
        <w:rPr>
          <w:rFonts w:ascii="Verdana" w:hAnsi="Verdana" w:cs="Arial"/>
          <w:sz w:val="20"/>
        </w:rPr>
        <w:t>...............................</w:t>
      </w:r>
    </w:p>
    <w:p w14:paraId="58E81277" w14:textId="77777777" w:rsidR="00DC6E8F" w:rsidRPr="00D84443" w:rsidRDefault="00DC6E8F">
      <w:pPr>
        <w:pStyle w:val="Zwykytekst1"/>
        <w:spacing w:line="360" w:lineRule="auto"/>
        <w:rPr>
          <w:rFonts w:ascii="Verdana" w:hAnsi="Verdana" w:cs="Arial"/>
          <w:bCs/>
          <w:szCs w:val="24"/>
        </w:rPr>
      </w:pPr>
      <w:r w:rsidRPr="00D84443">
        <w:rPr>
          <w:rFonts w:ascii="Verdana" w:hAnsi="Verdana" w:cs="Arial"/>
          <w:bCs/>
          <w:szCs w:val="24"/>
        </w:rPr>
        <w:t xml:space="preserve">Numer </w:t>
      </w:r>
      <w:proofErr w:type="gramStart"/>
      <w:r w:rsidRPr="00D84443">
        <w:rPr>
          <w:rFonts w:ascii="Verdana" w:hAnsi="Verdana" w:cs="Arial"/>
          <w:bCs/>
          <w:szCs w:val="24"/>
        </w:rPr>
        <w:t>telefonu:.....................................................................................................</w:t>
      </w:r>
      <w:proofErr w:type="gramEnd"/>
    </w:p>
    <w:p w14:paraId="5A1954CB" w14:textId="77777777" w:rsidR="00DC6E8F" w:rsidRPr="00D84443" w:rsidRDefault="00335248" w:rsidP="00256783">
      <w:pPr>
        <w:pStyle w:val="11Trescpisma"/>
        <w:spacing w:before="0" w:line="360" w:lineRule="auto"/>
        <w:rPr>
          <w:rFonts w:cs="Tahoma"/>
        </w:rPr>
      </w:pPr>
      <w:r w:rsidRPr="00D84443">
        <w:rPr>
          <w:rFonts w:cs="Tahoma"/>
          <w:szCs w:val="24"/>
        </w:rPr>
        <w:t>A</w:t>
      </w:r>
      <w:r w:rsidR="005D6D28" w:rsidRPr="00D84443">
        <w:rPr>
          <w:rFonts w:cs="Tahoma"/>
          <w:szCs w:val="24"/>
        </w:rPr>
        <w:t>dres poczty elektronicznej</w:t>
      </w:r>
      <w:r w:rsidR="00DC6E8F" w:rsidRPr="00D84443">
        <w:rPr>
          <w:rFonts w:cs="Tahoma"/>
          <w:szCs w:val="24"/>
        </w:rPr>
        <w:t xml:space="preserve">: </w:t>
      </w:r>
      <w:r w:rsidRPr="00D84443">
        <w:rPr>
          <w:rFonts w:cs="Tahoma"/>
          <w:szCs w:val="24"/>
        </w:rPr>
        <w:t>......</w:t>
      </w:r>
      <w:r w:rsidR="00DC6E8F" w:rsidRPr="00D84443">
        <w:rPr>
          <w:rFonts w:cs="Tahoma"/>
        </w:rPr>
        <w:t>..............................................</w:t>
      </w:r>
      <w:r w:rsidR="00256783" w:rsidRPr="00D84443">
        <w:rPr>
          <w:rFonts w:cs="Tahoma"/>
        </w:rPr>
        <w:t>...............................</w:t>
      </w:r>
    </w:p>
    <w:p w14:paraId="18D6C95D" w14:textId="539A0A5C" w:rsidR="00A0560F" w:rsidRPr="00D84443" w:rsidRDefault="00A0560F" w:rsidP="00A0560F">
      <w:pPr>
        <w:pStyle w:val="11Trescpisma"/>
        <w:spacing w:before="0" w:line="276" w:lineRule="auto"/>
        <w:rPr>
          <w:szCs w:val="20"/>
        </w:rPr>
      </w:pPr>
      <w:r w:rsidRPr="00D84443">
        <w:rPr>
          <w:szCs w:val="20"/>
        </w:rPr>
        <w:t>NIP/</w:t>
      </w:r>
      <w:proofErr w:type="gramStart"/>
      <w:r w:rsidRPr="00D84443">
        <w:rPr>
          <w:szCs w:val="20"/>
        </w:rPr>
        <w:t>REGON:…</w:t>
      </w:r>
      <w:proofErr w:type="gramEnd"/>
      <w:r w:rsidRPr="00D84443">
        <w:rPr>
          <w:szCs w:val="20"/>
        </w:rPr>
        <w:t>…………………………………………………………………………………………………………………</w:t>
      </w:r>
      <w:r w:rsidR="000431B8">
        <w:rPr>
          <w:szCs w:val="20"/>
        </w:rPr>
        <w:t>…</w:t>
      </w:r>
      <w:r w:rsidRPr="00D84443">
        <w:rPr>
          <w:szCs w:val="20"/>
        </w:rPr>
        <w:t>……</w:t>
      </w:r>
    </w:p>
    <w:p w14:paraId="02F7B18E" w14:textId="77777777" w:rsidR="00A0560F" w:rsidRPr="00D84443" w:rsidRDefault="00A0560F" w:rsidP="00A0560F">
      <w:pPr>
        <w:pStyle w:val="11Trescpisma"/>
        <w:spacing w:before="0" w:line="276" w:lineRule="auto"/>
        <w:rPr>
          <w:szCs w:val="20"/>
        </w:rPr>
      </w:pPr>
      <w:proofErr w:type="gramStart"/>
      <w:r w:rsidRPr="00D84443">
        <w:rPr>
          <w:szCs w:val="20"/>
        </w:rPr>
        <w:t>KRS:…</w:t>
      </w:r>
      <w:proofErr w:type="gramEnd"/>
      <w:r w:rsidRPr="00D84443">
        <w:rPr>
          <w:szCs w:val="20"/>
        </w:rPr>
        <w:t>………………………………………………………………………………………………………………………………………</w:t>
      </w:r>
    </w:p>
    <w:p w14:paraId="736353F9" w14:textId="77777777" w:rsidR="00A0560F" w:rsidRPr="00D84443" w:rsidRDefault="00A0560F">
      <w:pPr>
        <w:pStyle w:val="Default"/>
        <w:jc w:val="both"/>
        <w:rPr>
          <w:rFonts w:ascii="Verdana" w:hAnsi="Verdana" w:cs="Arial"/>
          <w:bCs/>
          <w:i/>
          <w:iCs/>
          <w:color w:val="FF0000"/>
          <w:sz w:val="16"/>
          <w:szCs w:val="16"/>
        </w:rPr>
      </w:pPr>
    </w:p>
    <w:p w14:paraId="44996AED" w14:textId="77777777" w:rsidR="00DC6E8F" w:rsidRPr="00D84443" w:rsidRDefault="00DC6E8F">
      <w:pPr>
        <w:pStyle w:val="Default"/>
        <w:jc w:val="both"/>
        <w:rPr>
          <w:rFonts w:ascii="Verdana" w:hAnsi="Verdana" w:cs="Arial"/>
          <w:bCs/>
          <w:i/>
          <w:iCs/>
          <w:color w:val="auto"/>
          <w:sz w:val="16"/>
          <w:szCs w:val="16"/>
        </w:rPr>
      </w:pPr>
      <w:r w:rsidRPr="00D84443">
        <w:rPr>
          <w:rFonts w:ascii="Verdana" w:hAnsi="Verdana" w:cs="Arial"/>
          <w:bCs/>
          <w:i/>
          <w:iCs/>
          <w:color w:val="auto"/>
          <w:sz w:val="16"/>
          <w:szCs w:val="16"/>
        </w:rPr>
        <w:t xml:space="preserve">* w przypadku oferty składanej przez Wykonawców wspólnie ubiegających się </w:t>
      </w:r>
      <w:r w:rsidRPr="00D84443">
        <w:rPr>
          <w:rFonts w:ascii="Verdana" w:hAnsi="Verdana" w:cs="Arial"/>
          <w:bCs/>
          <w:i/>
          <w:iCs/>
          <w:color w:val="auto"/>
          <w:sz w:val="16"/>
          <w:szCs w:val="16"/>
        </w:rPr>
        <w:br/>
        <w:t>o udzielenie zamówienia, należy podać nazwy i adresy wszystkich Wykonawców oraz wskazać Pełnomocnika</w:t>
      </w:r>
    </w:p>
    <w:p w14:paraId="4CA7CD0E" w14:textId="77777777" w:rsidR="00221A7B" w:rsidRPr="00D84443" w:rsidRDefault="00221A7B">
      <w:pPr>
        <w:pStyle w:val="Default"/>
        <w:jc w:val="both"/>
        <w:rPr>
          <w:rFonts w:ascii="Verdana" w:hAnsi="Verdana" w:cs="Arial"/>
          <w:bCs/>
          <w:i/>
          <w:iCs/>
          <w:color w:val="auto"/>
          <w:sz w:val="16"/>
          <w:szCs w:val="16"/>
        </w:rPr>
      </w:pPr>
    </w:p>
    <w:p w14:paraId="5C726C73" w14:textId="77777777" w:rsidR="00221A7B" w:rsidRPr="00D84443" w:rsidRDefault="00221A7B">
      <w:pPr>
        <w:pStyle w:val="Default"/>
        <w:jc w:val="both"/>
        <w:rPr>
          <w:rFonts w:ascii="Verdana" w:hAnsi="Verdana" w:cs="Arial"/>
          <w:bCs/>
          <w:i/>
          <w:iCs/>
          <w:color w:val="auto"/>
          <w:sz w:val="16"/>
          <w:szCs w:val="16"/>
        </w:rPr>
      </w:pPr>
    </w:p>
    <w:p w14:paraId="2CB753DE" w14:textId="3DCF40A7" w:rsidR="00221A7B" w:rsidRPr="00D84443" w:rsidRDefault="00C66072" w:rsidP="00B81C87">
      <w:pPr>
        <w:jc w:val="both"/>
        <w:rPr>
          <w:rFonts w:ascii="Verdana" w:hAnsi="Verdana" w:cs="Tahoma"/>
          <w:sz w:val="20"/>
          <w:szCs w:val="20"/>
        </w:rPr>
      </w:pPr>
      <w:r w:rsidRPr="00D84443">
        <w:rPr>
          <w:rFonts w:ascii="Verdana" w:hAnsi="Verdana" w:cs="Tahoma"/>
          <w:sz w:val="20"/>
          <w:szCs w:val="20"/>
        </w:rPr>
        <w:t>Dostępność dokumentu</w:t>
      </w:r>
      <w:r w:rsidR="00221A7B" w:rsidRPr="00D84443">
        <w:rPr>
          <w:rFonts w:ascii="Verdana" w:hAnsi="Verdana" w:cs="Tahoma"/>
          <w:sz w:val="20"/>
          <w:szCs w:val="20"/>
        </w:rPr>
        <w:t xml:space="preserve"> z właściwego rejestru lub centralnej ewidencji i informacji </w:t>
      </w:r>
      <w:r w:rsidR="00221A7B" w:rsidRPr="00D84443">
        <w:rPr>
          <w:rFonts w:ascii="Verdana" w:hAnsi="Verdana" w:cs="Tahoma"/>
          <w:sz w:val="20"/>
          <w:szCs w:val="20"/>
        </w:rPr>
        <w:br/>
        <w:t xml:space="preserve">o działalności gospodarczej (KRS, </w:t>
      </w:r>
      <w:proofErr w:type="spellStart"/>
      <w:r w:rsidR="00221A7B" w:rsidRPr="00D84443">
        <w:rPr>
          <w:rFonts w:ascii="Verdana" w:hAnsi="Verdana" w:cs="Tahoma"/>
          <w:sz w:val="20"/>
          <w:szCs w:val="20"/>
        </w:rPr>
        <w:t>CEiDG</w:t>
      </w:r>
      <w:proofErr w:type="spellEnd"/>
      <w:r w:rsidRPr="00D84443">
        <w:rPr>
          <w:rFonts w:ascii="Verdana" w:hAnsi="Verdana" w:cs="Tahoma"/>
          <w:sz w:val="20"/>
          <w:szCs w:val="20"/>
        </w:rPr>
        <w:t>), w</w:t>
      </w:r>
      <w:r w:rsidR="00221A7B" w:rsidRPr="00D84443">
        <w:rPr>
          <w:rFonts w:ascii="Verdana" w:hAnsi="Verdana" w:cs="Tahoma"/>
          <w:sz w:val="20"/>
          <w:szCs w:val="20"/>
        </w:rPr>
        <w:t xml:space="preserve"> formie elektronicznej pod adresem internetowym</w:t>
      </w:r>
      <w:r w:rsidR="002465B1" w:rsidRPr="00D84443">
        <w:rPr>
          <w:rFonts w:ascii="Verdana" w:hAnsi="Verdana" w:cs="Tahoma"/>
          <w:sz w:val="20"/>
          <w:szCs w:val="20"/>
        </w:rPr>
        <w:t xml:space="preserve"> (</w:t>
      </w:r>
      <w:r w:rsidR="002465B1" w:rsidRPr="00D84443">
        <w:rPr>
          <w:rFonts w:ascii="Verdana" w:hAnsi="Verdana" w:cs="Tahoma"/>
          <w:i/>
          <w:sz w:val="20"/>
          <w:szCs w:val="20"/>
        </w:rPr>
        <w:t>wskazać w przypadku potwierdzenia, że osoba działająca w imieniu wykonawcy jest umocowana do jego reprezentowania):</w:t>
      </w:r>
    </w:p>
    <w:p w14:paraId="3027B0A6" w14:textId="77777777" w:rsidR="00221A7B" w:rsidRPr="00D84443" w:rsidRDefault="00221A7B" w:rsidP="00221A7B">
      <w:pPr>
        <w:jc w:val="both"/>
        <w:rPr>
          <w:rFonts w:ascii="Verdana" w:hAnsi="Verdana" w:cs="Tahoma"/>
          <w:sz w:val="20"/>
          <w:szCs w:val="20"/>
        </w:rPr>
      </w:pPr>
      <w:r w:rsidRPr="00D84443">
        <w:rPr>
          <w:rFonts w:ascii="Verdana" w:hAnsi="Verdana" w:cs="Tahoma"/>
          <w:sz w:val="20"/>
          <w:szCs w:val="20"/>
        </w:rPr>
        <w:t>Link do strony:</w:t>
      </w:r>
    </w:p>
    <w:p w14:paraId="7DB0A9C4" w14:textId="77777777" w:rsidR="00221A7B" w:rsidRPr="00D84443" w:rsidRDefault="00221A7B" w:rsidP="00221A7B">
      <w:pPr>
        <w:jc w:val="both"/>
        <w:rPr>
          <w:rFonts w:ascii="Verdana" w:hAnsi="Verdana" w:cs="Tahoma"/>
          <w:sz w:val="20"/>
          <w:szCs w:val="20"/>
        </w:rPr>
      </w:pPr>
      <w:r w:rsidRPr="00D84443">
        <w:rPr>
          <w:rFonts w:ascii="Verdana" w:hAnsi="Verdana" w:cs="Tahoma"/>
          <w:sz w:val="20"/>
          <w:szCs w:val="20"/>
        </w:rPr>
        <w:t>http://..................................................................................................................</w:t>
      </w:r>
    </w:p>
    <w:p w14:paraId="7D6DBFC2" w14:textId="77777777" w:rsidR="00DC6E8F" w:rsidRPr="00D84443" w:rsidRDefault="00DC6E8F">
      <w:pPr>
        <w:spacing w:line="276" w:lineRule="auto"/>
        <w:jc w:val="both"/>
        <w:rPr>
          <w:rFonts w:ascii="Verdana" w:hAnsi="Verdana"/>
          <w:sz w:val="20"/>
        </w:rPr>
      </w:pPr>
    </w:p>
    <w:p w14:paraId="7662638B" w14:textId="77777777" w:rsidR="00282428" w:rsidRPr="00D84443" w:rsidRDefault="007B0457" w:rsidP="00282428">
      <w:pPr>
        <w:spacing w:line="276" w:lineRule="auto"/>
        <w:jc w:val="both"/>
        <w:rPr>
          <w:rFonts w:ascii="Verdana" w:hAnsi="Verdana"/>
          <w:sz w:val="20"/>
        </w:rPr>
      </w:pPr>
      <w:r w:rsidRPr="00D84443">
        <w:rPr>
          <w:rFonts w:ascii="Verdana" w:hAnsi="Verdana"/>
          <w:sz w:val="20"/>
        </w:rPr>
        <w:t>Rodzaj Wykonawcy</w:t>
      </w:r>
      <w:r w:rsidR="00282428" w:rsidRPr="00D84443">
        <w:rPr>
          <w:rFonts w:ascii="Verdana" w:hAnsi="Verdana"/>
          <w:b/>
          <w:sz w:val="20"/>
          <w:vertAlign w:val="superscript"/>
        </w:rPr>
        <w:t>3</w:t>
      </w:r>
      <w:r w:rsidRPr="00D84443">
        <w:rPr>
          <w:rFonts w:ascii="Verdana" w:hAnsi="Verdana"/>
          <w:sz w:val="20"/>
        </w:rPr>
        <w:t>: mikroprzedsiębiorstwo/małe</w:t>
      </w:r>
      <w:r w:rsidR="00282428" w:rsidRPr="00D84443">
        <w:rPr>
          <w:rFonts w:ascii="Verdana" w:hAnsi="Verdana"/>
          <w:sz w:val="20"/>
        </w:rPr>
        <w:t xml:space="preserve"> </w:t>
      </w:r>
      <w:r w:rsidRPr="00D84443">
        <w:rPr>
          <w:rFonts w:ascii="Verdana" w:hAnsi="Verdana"/>
          <w:sz w:val="20"/>
        </w:rPr>
        <w:t>przedsiębiorstwo/średnie</w:t>
      </w:r>
      <w:r w:rsidR="00282428" w:rsidRPr="00D84443">
        <w:rPr>
          <w:rFonts w:ascii="Verdana" w:hAnsi="Verdana"/>
          <w:sz w:val="20"/>
        </w:rPr>
        <w:t xml:space="preserve"> </w:t>
      </w:r>
      <w:r w:rsidRPr="00D84443">
        <w:rPr>
          <w:rFonts w:ascii="Verdana" w:hAnsi="Verdana"/>
          <w:sz w:val="20"/>
        </w:rPr>
        <w:t>przedsiębiorstwo / jednoosobowa</w:t>
      </w:r>
      <w:r w:rsidR="00282428" w:rsidRPr="00D84443">
        <w:rPr>
          <w:rFonts w:ascii="Verdana" w:hAnsi="Verdana"/>
          <w:sz w:val="20"/>
        </w:rPr>
        <w:t xml:space="preserve"> </w:t>
      </w:r>
      <w:r w:rsidRPr="00D84443">
        <w:rPr>
          <w:rFonts w:ascii="Verdana" w:hAnsi="Verdana"/>
          <w:sz w:val="20"/>
        </w:rPr>
        <w:t>działalność gospodarcza / osoba fizyczna</w:t>
      </w:r>
      <w:r w:rsidR="00282428" w:rsidRPr="00D84443">
        <w:rPr>
          <w:rFonts w:ascii="Verdana" w:hAnsi="Verdana"/>
          <w:sz w:val="20"/>
        </w:rPr>
        <w:t xml:space="preserve"> </w:t>
      </w:r>
      <w:r w:rsidRPr="00D84443">
        <w:rPr>
          <w:rFonts w:ascii="Verdana" w:hAnsi="Verdana"/>
          <w:sz w:val="20"/>
        </w:rPr>
        <w:t>nieprowadząca działalności gospodarczej /</w:t>
      </w:r>
      <w:r w:rsidR="00282428" w:rsidRPr="00D84443">
        <w:rPr>
          <w:rFonts w:ascii="Verdana" w:hAnsi="Verdana"/>
          <w:b/>
          <w:sz w:val="20"/>
          <w:vertAlign w:val="superscript"/>
        </w:rPr>
        <w:t>1</w:t>
      </w:r>
      <w:r w:rsidR="00282428" w:rsidRPr="00D84443">
        <w:rPr>
          <w:rFonts w:ascii="Verdana" w:hAnsi="Verdana"/>
          <w:sz w:val="20"/>
        </w:rPr>
        <w:t xml:space="preserve"> </w:t>
      </w:r>
    </w:p>
    <w:p w14:paraId="3791C541" w14:textId="77777777" w:rsidR="007B0457" w:rsidRPr="00D84443" w:rsidRDefault="007B0457" w:rsidP="00282428">
      <w:pPr>
        <w:spacing w:line="276" w:lineRule="auto"/>
        <w:jc w:val="both"/>
        <w:rPr>
          <w:rFonts w:ascii="Verdana" w:hAnsi="Verdana"/>
          <w:sz w:val="20"/>
        </w:rPr>
      </w:pPr>
      <w:r w:rsidRPr="00D84443">
        <w:rPr>
          <w:rFonts w:ascii="Verdana" w:hAnsi="Verdana"/>
          <w:sz w:val="20"/>
        </w:rPr>
        <w:t>inny rodzaj (podać jaki) ……………………………………………………</w:t>
      </w:r>
      <w:r w:rsidR="00282428" w:rsidRPr="00D84443">
        <w:rPr>
          <w:rFonts w:ascii="Verdana" w:hAnsi="Verdana"/>
          <w:sz w:val="20"/>
        </w:rPr>
        <w:t>………</w:t>
      </w:r>
      <w:r w:rsidRPr="00D84443">
        <w:rPr>
          <w:rFonts w:ascii="Verdana" w:hAnsi="Verdana"/>
          <w:sz w:val="20"/>
        </w:rPr>
        <w:t>……</w:t>
      </w:r>
    </w:p>
    <w:p w14:paraId="6E492EE5" w14:textId="77777777" w:rsidR="00282428" w:rsidRPr="00D84443" w:rsidRDefault="00282428" w:rsidP="007B0457">
      <w:pPr>
        <w:spacing w:line="276" w:lineRule="auto"/>
        <w:jc w:val="both"/>
        <w:rPr>
          <w:rFonts w:ascii="Verdana" w:hAnsi="Verdana"/>
          <w:sz w:val="20"/>
        </w:rPr>
      </w:pPr>
    </w:p>
    <w:p w14:paraId="6E56868C" w14:textId="52CFFCD5" w:rsidR="00037F46" w:rsidRPr="00D94728" w:rsidRDefault="00DC6E8F" w:rsidP="00D94728">
      <w:pPr>
        <w:pStyle w:val="Tytu0"/>
        <w:spacing w:line="276" w:lineRule="auto"/>
        <w:jc w:val="both"/>
        <w:rPr>
          <w:rFonts w:ascii="Verdana" w:hAnsi="Verdana" w:cs="Tahoma"/>
          <w:sz w:val="20"/>
        </w:rPr>
      </w:pPr>
      <w:r w:rsidRPr="00D84443">
        <w:rPr>
          <w:rFonts w:ascii="Verdana" w:hAnsi="Verdana" w:cs="Tahoma"/>
          <w:b w:val="0"/>
          <w:bCs/>
          <w:sz w:val="20"/>
        </w:rPr>
        <w:t xml:space="preserve">Nawiązując do ogłoszenia o przetargu nieograniczonym na zadanie </w:t>
      </w:r>
      <w:r w:rsidR="00B81C87">
        <w:rPr>
          <w:rFonts w:ascii="Verdana" w:hAnsi="Verdana" w:cs="Tahoma"/>
          <w:b w:val="0"/>
          <w:bCs/>
          <w:sz w:val="20"/>
        </w:rPr>
        <w:t>pod nazwą</w:t>
      </w:r>
      <w:r w:rsidRPr="00D84443">
        <w:rPr>
          <w:rFonts w:ascii="Verdana" w:hAnsi="Verdana" w:cs="Tahoma"/>
          <w:sz w:val="20"/>
        </w:rPr>
        <w:t xml:space="preserve"> </w:t>
      </w:r>
      <w:r w:rsidR="00D94728" w:rsidRPr="00D94728">
        <w:rPr>
          <w:rFonts w:ascii="Verdana" w:hAnsi="Verdana" w:cs="Tahoma"/>
          <w:sz w:val="20"/>
        </w:rPr>
        <w:t>„</w:t>
      </w:r>
      <w:r w:rsidR="00BF6643" w:rsidRPr="00BF6643">
        <w:rPr>
          <w:rFonts w:ascii="Verdana" w:hAnsi="Verdana" w:cs="Tahoma"/>
          <w:sz w:val="20"/>
        </w:rPr>
        <w:t xml:space="preserve">Dostawa modułu wysokociśnieniowego typu DIA Multi </w:t>
      </w:r>
      <w:proofErr w:type="spellStart"/>
      <w:r w:rsidR="00BF6643" w:rsidRPr="00BF6643">
        <w:rPr>
          <w:rFonts w:ascii="Verdana" w:hAnsi="Verdana" w:cs="Tahoma"/>
          <w:sz w:val="20"/>
        </w:rPr>
        <w:t>Anvil</w:t>
      </w:r>
      <w:proofErr w:type="spellEnd"/>
      <w:r w:rsidR="00BF6643" w:rsidRPr="00BF6643">
        <w:rPr>
          <w:rFonts w:ascii="Verdana" w:hAnsi="Verdana" w:cs="Tahoma"/>
          <w:sz w:val="20"/>
        </w:rPr>
        <w:t xml:space="preserve"> </w:t>
      </w:r>
      <w:proofErr w:type="spellStart"/>
      <w:r w:rsidR="00BF6643" w:rsidRPr="00BF6643">
        <w:rPr>
          <w:rFonts w:ascii="Verdana" w:hAnsi="Verdana" w:cs="Tahoma"/>
          <w:sz w:val="20"/>
        </w:rPr>
        <w:t>Apparatus</w:t>
      </w:r>
      <w:proofErr w:type="spellEnd"/>
      <w:r w:rsidR="00BF6643" w:rsidRPr="00BF6643">
        <w:rPr>
          <w:rFonts w:ascii="Verdana" w:hAnsi="Verdana" w:cs="Tahoma"/>
          <w:sz w:val="20"/>
        </w:rPr>
        <w:t xml:space="preserve"> dla INTiBS PAN we Wrocławiu</w:t>
      </w:r>
      <w:r w:rsidR="00D94728" w:rsidRPr="00D94728">
        <w:rPr>
          <w:rFonts w:ascii="Verdana" w:hAnsi="Verdana" w:cs="Tahoma"/>
          <w:sz w:val="20"/>
        </w:rPr>
        <w:t>”</w:t>
      </w:r>
      <w:r w:rsidR="00D94728">
        <w:rPr>
          <w:rFonts w:ascii="Verdana" w:hAnsi="Verdana" w:cs="Tahoma"/>
          <w:sz w:val="20"/>
        </w:rPr>
        <w:t>, o z</w:t>
      </w:r>
      <w:r w:rsidR="00D94728" w:rsidRPr="00D94728">
        <w:rPr>
          <w:rFonts w:ascii="Verdana" w:hAnsi="Verdana" w:cs="Tahoma"/>
          <w:sz w:val="20"/>
        </w:rPr>
        <w:t>nak</w:t>
      </w:r>
      <w:r w:rsidR="00D94728">
        <w:rPr>
          <w:rFonts w:ascii="Verdana" w:hAnsi="Verdana" w:cs="Tahoma"/>
          <w:sz w:val="20"/>
        </w:rPr>
        <w:t>u</w:t>
      </w:r>
      <w:r w:rsidR="00D94728" w:rsidRPr="00D94728">
        <w:rPr>
          <w:rFonts w:ascii="Verdana" w:hAnsi="Verdana" w:cs="Tahoma"/>
          <w:sz w:val="20"/>
        </w:rPr>
        <w:t xml:space="preserve"> postępowania: DZ.261.</w:t>
      </w:r>
      <w:r w:rsidR="00BF6643">
        <w:rPr>
          <w:rFonts w:ascii="Verdana" w:hAnsi="Verdana" w:cs="Tahoma"/>
          <w:sz w:val="20"/>
        </w:rPr>
        <w:t>3</w:t>
      </w:r>
      <w:r w:rsidR="00D94728" w:rsidRPr="00D94728">
        <w:rPr>
          <w:rFonts w:ascii="Verdana" w:hAnsi="Verdana" w:cs="Tahoma"/>
          <w:sz w:val="20"/>
        </w:rPr>
        <w:t>.202</w:t>
      </w:r>
      <w:r w:rsidR="00BF6643">
        <w:rPr>
          <w:rFonts w:ascii="Verdana" w:hAnsi="Verdana" w:cs="Tahoma"/>
          <w:sz w:val="20"/>
        </w:rPr>
        <w:t>6</w:t>
      </w:r>
      <w:r w:rsidR="00D94728" w:rsidRPr="00D94728">
        <w:rPr>
          <w:rFonts w:ascii="Verdana" w:hAnsi="Verdana" w:cs="Tahoma"/>
          <w:sz w:val="20"/>
        </w:rPr>
        <w:t>/</w:t>
      </w:r>
      <w:r w:rsidR="00FD1355">
        <w:rPr>
          <w:rFonts w:ascii="Verdana" w:hAnsi="Verdana" w:cs="Tahoma"/>
          <w:sz w:val="20"/>
        </w:rPr>
        <w:t>WK</w:t>
      </w:r>
      <w:r w:rsidR="00D94728">
        <w:rPr>
          <w:rFonts w:ascii="Verdana" w:hAnsi="Verdana" w:cs="Tahoma"/>
          <w:sz w:val="20"/>
        </w:rPr>
        <w:t xml:space="preserve">, </w:t>
      </w:r>
      <w:r w:rsidRPr="00D84443">
        <w:rPr>
          <w:rFonts w:ascii="Verdana" w:hAnsi="Verdana" w:cs="Tahoma"/>
          <w:b w:val="0"/>
          <w:bCs/>
          <w:sz w:val="20"/>
        </w:rPr>
        <w:t xml:space="preserve">prowadzonego przez </w:t>
      </w:r>
      <w:r w:rsidR="006A41DE" w:rsidRPr="00D84443">
        <w:rPr>
          <w:rFonts w:ascii="Verdana" w:hAnsi="Verdana" w:cs="Tahoma"/>
          <w:b w:val="0"/>
          <w:bCs/>
          <w:sz w:val="20"/>
        </w:rPr>
        <w:t>Instytut Niskich Temperatur i Badań Strukturalnych im. Włodzimierza Trzebiatowskiego Polskiej Akademii Nauk we Wrocławiu</w:t>
      </w:r>
      <w:r w:rsidR="00A90D03" w:rsidRPr="00D84443">
        <w:rPr>
          <w:rFonts w:ascii="Verdana" w:hAnsi="Verdana" w:cs="Tahoma"/>
          <w:b w:val="0"/>
          <w:bCs/>
          <w:sz w:val="20"/>
        </w:rPr>
        <w:t xml:space="preserve">, </w:t>
      </w:r>
      <w:r w:rsidR="00736F68" w:rsidRPr="00D84443">
        <w:rPr>
          <w:rFonts w:ascii="Verdana" w:hAnsi="Verdana" w:cs="Tahoma"/>
          <w:bCs/>
          <w:sz w:val="20"/>
        </w:rPr>
        <w:t>oferuję wykonanie przedmiotu zamówienia zgodnie z wymogami określonymi w Specyfikacji Warunków Zamówienia</w:t>
      </w:r>
      <w:r w:rsidR="00175403" w:rsidRPr="00D84443">
        <w:rPr>
          <w:rFonts w:ascii="Verdana" w:hAnsi="Verdana" w:cs="Tahoma"/>
          <w:bCs/>
          <w:sz w:val="20"/>
        </w:rPr>
        <w:t>,</w:t>
      </w:r>
      <w:r w:rsidR="00736F68" w:rsidRPr="00D84443">
        <w:rPr>
          <w:rFonts w:ascii="Verdana" w:hAnsi="Verdana" w:cs="Tahoma"/>
          <w:bCs/>
          <w:sz w:val="20"/>
        </w:rPr>
        <w:t xml:space="preserve"> w tym w</w:t>
      </w:r>
      <w:r w:rsidR="002465B1" w:rsidRPr="00D84443">
        <w:rPr>
          <w:rFonts w:ascii="Verdana" w:hAnsi="Verdana" w:cs="Tahoma"/>
          <w:bCs/>
          <w:sz w:val="20"/>
        </w:rPr>
        <w:t xml:space="preserve"> projek</w:t>
      </w:r>
      <w:r w:rsidR="00517BCF" w:rsidRPr="00D84443">
        <w:rPr>
          <w:rFonts w:ascii="Verdana" w:hAnsi="Verdana" w:cs="Tahoma"/>
          <w:bCs/>
          <w:sz w:val="20"/>
        </w:rPr>
        <w:t>cie</w:t>
      </w:r>
      <w:r w:rsidR="002465B1" w:rsidRPr="00D84443">
        <w:rPr>
          <w:rFonts w:ascii="Verdana" w:hAnsi="Verdana" w:cs="Tahoma"/>
          <w:bCs/>
          <w:sz w:val="20"/>
        </w:rPr>
        <w:t xml:space="preserve"> </w:t>
      </w:r>
      <w:r w:rsidR="00736F68" w:rsidRPr="00D84443">
        <w:rPr>
          <w:rFonts w:ascii="Verdana" w:hAnsi="Verdana" w:cs="Tahoma"/>
          <w:bCs/>
          <w:sz w:val="20"/>
        </w:rPr>
        <w:t>um</w:t>
      </w:r>
      <w:r w:rsidR="00517BCF" w:rsidRPr="00D84443">
        <w:rPr>
          <w:rFonts w:ascii="Verdana" w:hAnsi="Verdana" w:cs="Tahoma"/>
          <w:bCs/>
          <w:sz w:val="20"/>
        </w:rPr>
        <w:t>owy</w:t>
      </w:r>
      <w:r w:rsidR="00736F68" w:rsidRPr="00D84443">
        <w:rPr>
          <w:rFonts w:ascii="Verdana" w:hAnsi="Verdana" w:cs="Tahoma"/>
          <w:bCs/>
          <w:sz w:val="20"/>
        </w:rPr>
        <w:t>, za cenę</w:t>
      </w:r>
      <w:r w:rsidR="000C2975" w:rsidRPr="00D84443">
        <w:rPr>
          <w:rFonts w:ascii="Verdana" w:hAnsi="Verdana" w:cs="Tahoma"/>
          <w:bCs/>
          <w:sz w:val="20"/>
        </w:rPr>
        <w:t xml:space="preserve">: </w:t>
      </w:r>
      <w:r w:rsidR="00037F46">
        <w:rPr>
          <w:rFonts w:ascii="Verdana" w:hAnsi="Verdana" w:cs="Tahoma"/>
          <w:sz w:val="20"/>
        </w:rPr>
        <w:br w:type="page"/>
      </w:r>
    </w:p>
    <w:p w14:paraId="3989AA62" w14:textId="77777777" w:rsidR="006869D9" w:rsidRDefault="006869D9" w:rsidP="00F035CE">
      <w:pPr>
        <w:numPr>
          <w:ilvl w:val="0"/>
          <w:numId w:val="15"/>
        </w:numPr>
        <w:rPr>
          <w:rFonts w:ascii="Verdana" w:hAnsi="Verdana"/>
          <w:b/>
          <w:bCs/>
          <w:sz w:val="20"/>
          <w:szCs w:val="20"/>
        </w:rPr>
      </w:pPr>
      <w:r w:rsidRPr="00D84443">
        <w:rPr>
          <w:rFonts w:ascii="Verdana" w:hAnsi="Verdana"/>
          <w:b/>
          <w:sz w:val="20"/>
          <w:szCs w:val="20"/>
        </w:rPr>
        <w:lastRenderedPageBreak/>
        <w:t>KRYTERIUM NR 1</w:t>
      </w:r>
      <w:r w:rsidRPr="00D84443">
        <w:rPr>
          <w:rFonts w:ascii="Verdana" w:hAnsi="Verdana"/>
          <w:sz w:val="20"/>
          <w:szCs w:val="20"/>
        </w:rPr>
        <w:t xml:space="preserve">: </w:t>
      </w:r>
      <w:r w:rsidRPr="00D84443">
        <w:rPr>
          <w:rFonts w:ascii="Verdana" w:hAnsi="Verdana"/>
          <w:b/>
          <w:bCs/>
          <w:sz w:val="20"/>
          <w:szCs w:val="20"/>
        </w:rPr>
        <w:t>Cena brutto (C)</w:t>
      </w:r>
    </w:p>
    <w:p w14:paraId="3A49B365" w14:textId="77777777" w:rsidR="00D94728" w:rsidRDefault="00D94728" w:rsidP="00D94728">
      <w:pPr>
        <w:ind w:left="360"/>
        <w:rPr>
          <w:rFonts w:ascii="Verdana" w:hAnsi="Verdana"/>
          <w:b/>
          <w:bCs/>
          <w:sz w:val="20"/>
          <w:szCs w:val="20"/>
        </w:rPr>
      </w:pPr>
    </w:p>
    <w:p w14:paraId="50F5830C" w14:textId="77777777" w:rsidR="00A14CD0" w:rsidRPr="00D84443" w:rsidRDefault="00A14CD0" w:rsidP="00D94728">
      <w:pPr>
        <w:ind w:left="360"/>
        <w:rPr>
          <w:rFonts w:ascii="Verdana" w:hAnsi="Verdana"/>
          <w:b/>
          <w:bCs/>
          <w:sz w:val="20"/>
          <w:szCs w:val="20"/>
        </w:rPr>
      </w:pPr>
    </w:p>
    <w:p w14:paraId="715A364F" w14:textId="77777777" w:rsidR="006869D9" w:rsidRPr="00D84443" w:rsidRDefault="006869D9" w:rsidP="006869D9">
      <w:pPr>
        <w:ind w:left="720"/>
        <w:rPr>
          <w:rFonts w:ascii="Verdana" w:hAnsi="Verdana"/>
          <w:sz w:val="18"/>
          <w:szCs w:val="18"/>
        </w:rPr>
      </w:pPr>
    </w:p>
    <w:p w14:paraId="7F4EF77D" w14:textId="13796528" w:rsidR="00117E72" w:rsidRDefault="00117E72" w:rsidP="006869D9">
      <w:pPr>
        <w:pStyle w:val="Akapitzlist"/>
        <w:widowControl w:val="0"/>
        <w:tabs>
          <w:tab w:val="left" w:pos="0"/>
          <w:tab w:val="left" w:pos="142"/>
        </w:tabs>
        <w:suppressAutoHyphens/>
        <w:autoSpaceDN w:val="0"/>
        <w:ind w:left="426"/>
        <w:jc w:val="both"/>
        <w:textAlignment w:val="baseline"/>
        <w:rPr>
          <w:rFonts w:ascii="Verdana" w:hAnsi="Verdana"/>
          <w:b/>
          <w:sz w:val="20"/>
          <w:szCs w:val="20"/>
        </w:rPr>
      </w:pPr>
      <w:r w:rsidRPr="00D84443">
        <w:rPr>
          <w:rFonts w:ascii="Verdana" w:hAnsi="Verdana"/>
          <w:b/>
          <w:sz w:val="20"/>
          <w:szCs w:val="20"/>
        </w:rPr>
        <w:t>brutto</w:t>
      </w:r>
      <w:r w:rsidRPr="00D84443">
        <w:rPr>
          <w:rFonts w:ascii="Verdana" w:hAnsi="Verdana"/>
          <w:sz w:val="20"/>
          <w:szCs w:val="20"/>
        </w:rPr>
        <w:t xml:space="preserve"> ………………………………………</w:t>
      </w:r>
      <w:r w:rsidRPr="00D84443">
        <w:rPr>
          <w:rFonts w:ascii="Verdana" w:hAnsi="Verdana"/>
          <w:b/>
          <w:sz w:val="20"/>
          <w:szCs w:val="20"/>
        </w:rPr>
        <w:t xml:space="preserve"> zł</w:t>
      </w:r>
    </w:p>
    <w:p w14:paraId="52BBAC7A" w14:textId="77777777" w:rsidR="00D94728" w:rsidRDefault="00D94728" w:rsidP="006869D9">
      <w:pPr>
        <w:pStyle w:val="Akapitzlist"/>
        <w:widowControl w:val="0"/>
        <w:tabs>
          <w:tab w:val="left" w:pos="0"/>
          <w:tab w:val="left" w:pos="142"/>
        </w:tabs>
        <w:suppressAutoHyphens/>
        <w:autoSpaceDN w:val="0"/>
        <w:ind w:left="426"/>
        <w:jc w:val="both"/>
        <w:textAlignment w:val="baseline"/>
        <w:rPr>
          <w:rFonts w:ascii="Verdana" w:hAnsi="Verdana"/>
          <w:bCs/>
          <w:sz w:val="20"/>
          <w:szCs w:val="20"/>
        </w:rPr>
      </w:pPr>
    </w:p>
    <w:p w14:paraId="7ED6F65B" w14:textId="77777777" w:rsidR="00117E72" w:rsidRDefault="00117E72" w:rsidP="006869D9">
      <w:pPr>
        <w:pStyle w:val="Akapitzlist"/>
        <w:widowControl w:val="0"/>
        <w:tabs>
          <w:tab w:val="left" w:pos="0"/>
          <w:tab w:val="left" w:pos="142"/>
        </w:tabs>
        <w:suppressAutoHyphens/>
        <w:autoSpaceDN w:val="0"/>
        <w:ind w:left="426"/>
        <w:jc w:val="both"/>
        <w:textAlignment w:val="baseline"/>
        <w:rPr>
          <w:rFonts w:ascii="Verdana" w:hAnsi="Verdana"/>
          <w:bCs/>
          <w:sz w:val="20"/>
          <w:szCs w:val="20"/>
        </w:rPr>
      </w:pPr>
    </w:p>
    <w:p w14:paraId="70D91EE4" w14:textId="28C5368B" w:rsidR="006869D9" w:rsidRDefault="006869D9" w:rsidP="006869D9">
      <w:pPr>
        <w:pStyle w:val="Akapitzlist"/>
        <w:widowControl w:val="0"/>
        <w:tabs>
          <w:tab w:val="left" w:pos="0"/>
          <w:tab w:val="left" w:pos="142"/>
        </w:tabs>
        <w:suppressAutoHyphens/>
        <w:autoSpaceDN w:val="0"/>
        <w:ind w:left="426"/>
        <w:jc w:val="both"/>
        <w:textAlignment w:val="baseline"/>
        <w:rPr>
          <w:rFonts w:ascii="Verdana" w:hAnsi="Verdana"/>
          <w:bCs/>
          <w:sz w:val="20"/>
          <w:szCs w:val="20"/>
        </w:rPr>
      </w:pPr>
      <w:r w:rsidRPr="00D84443">
        <w:rPr>
          <w:rFonts w:ascii="Verdana" w:hAnsi="Verdana"/>
          <w:bCs/>
          <w:sz w:val="20"/>
          <w:szCs w:val="20"/>
        </w:rPr>
        <w:t>netto ……</w:t>
      </w:r>
      <w:r w:rsidR="00D47C3B" w:rsidRPr="00D84443">
        <w:rPr>
          <w:rFonts w:ascii="Verdana" w:hAnsi="Verdana"/>
          <w:bCs/>
          <w:sz w:val="20"/>
          <w:szCs w:val="20"/>
        </w:rPr>
        <w:t>…</w:t>
      </w:r>
      <w:r w:rsidRPr="00D84443">
        <w:rPr>
          <w:rFonts w:ascii="Verdana" w:hAnsi="Verdana"/>
          <w:bCs/>
          <w:sz w:val="20"/>
          <w:szCs w:val="20"/>
        </w:rPr>
        <w:t xml:space="preserve">………… zł, stawka VAT: </w:t>
      </w:r>
      <w:r w:rsidR="00D47C3B" w:rsidRPr="00D84443">
        <w:rPr>
          <w:rFonts w:ascii="Verdana" w:hAnsi="Verdana"/>
          <w:bCs/>
          <w:sz w:val="20"/>
          <w:szCs w:val="20"/>
        </w:rPr>
        <w:t>…</w:t>
      </w:r>
      <w:r w:rsidRPr="00D84443">
        <w:rPr>
          <w:rFonts w:ascii="Verdana" w:hAnsi="Verdana"/>
          <w:bCs/>
          <w:sz w:val="20"/>
          <w:szCs w:val="20"/>
        </w:rPr>
        <w:t>………%, kwota podatku VAT ……</w:t>
      </w:r>
      <w:r w:rsidR="00D47C3B" w:rsidRPr="00D84443">
        <w:rPr>
          <w:rFonts w:ascii="Verdana" w:hAnsi="Verdana"/>
          <w:bCs/>
          <w:sz w:val="20"/>
          <w:szCs w:val="20"/>
        </w:rPr>
        <w:t>…</w:t>
      </w:r>
      <w:r w:rsidRPr="00D84443">
        <w:rPr>
          <w:rFonts w:ascii="Verdana" w:hAnsi="Verdana"/>
          <w:bCs/>
          <w:sz w:val="20"/>
          <w:szCs w:val="20"/>
        </w:rPr>
        <w:t>………….</w:t>
      </w:r>
      <w:r w:rsidR="00C66072">
        <w:rPr>
          <w:rFonts w:ascii="Verdana" w:hAnsi="Verdana"/>
          <w:bCs/>
          <w:sz w:val="20"/>
          <w:szCs w:val="20"/>
        </w:rPr>
        <w:t xml:space="preserve"> </w:t>
      </w:r>
      <w:r w:rsidRPr="00D84443">
        <w:rPr>
          <w:rFonts w:ascii="Verdana" w:hAnsi="Verdana"/>
          <w:bCs/>
          <w:sz w:val="20"/>
          <w:szCs w:val="20"/>
        </w:rPr>
        <w:t>zł</w:t>
      </w:r>
    </w:p>
    <w:p w14:paraId="4A7F4569" w14:textId="77777777" w:rsidR="00C66072" w:rsidRDefault="00C66072" w:rsidP="006869D9">
      <w:pPr>
        <w:pStyle w:val="Akapitzlist"/>
        <w:widowControl w:val="0"/>
        <w:tabs>
          <w:tab w:val="left" w:pos="0"/>
          <w:tab w:val="left" w:pos="142"/>
        </w:tabs>
        <w:suppressAutoHyphens/>
        <w:autoSpaceDN w:val="0"/>
        <w:ind w:left="426"/>
        <w:jc w:val="both"/>
        <w:textAlignment w:val="baseline"/>
        <w:rPr>
          <w:rFonts w:ascii="Verdana" w:hAnsi="Verdana"/>
          <w:bCs/>
          <w:sz w:val="20"/>
          <w:szCs w:val="20"/>
        </w:rPr>
      </w:pPr>
    </w:p>
    <w:p w14:paraId="2DCA4514" w14:textId="77777777" w:rsidR="00A14CD0" w:rsidRPr="00A14CD0" w:rsidRDefault="00A14CD0" w:rsidP="00A14CD0">
      <w:pPr>
        <w:ind w:left="360"/>
        <w:rPr>
          <w:rFonts w:ascii="Verdana" w:hAnsi="Verdana"/>
          <w:b/>
          <w:bCs/>
          <w:sz w:val="20"/>
          <w:szCs w:val="20"/>
        </w:rPr>
      </w:pPr>
    </w:p>
    <w:p w14:paraId="579D1981" w14:textId="73928D99" w:rsidR="00566979" w:rsidRPr="00AB1BFA" w:rsidRDefault="00566979" w:rsidP="00566979">
      <w:pPr>
        <w:numPr>
          <w:ilvl w:val="0"/>
          <w:numId w:val="15"/>
        </w:numPr>
        <w:rPr>
          <w:rFonts w:ascii="Verdana" w:hAnsi="Verdana"/>
          <w:b/>
          <w:bCs/>
          <w:sz w:val="20"/>
          <w:szCs w:val="20"/>
        </w:rPr>
      </w:pPr>
      <w:r w:rsidRPr="00AB1BFA">
        <w:rPr>
          <w:rFonts w:ascii="Verdana" w:hAnsi="Verdana"/>
          <w:b/>
          <w:sz w:val="20"/>
          <w:szCs w:val="20"/>
        </w:rPr>
        <w:t>KRYTERIUM NR 2</w:t>
      </w:r>
      <w:r w:rsidRPr="00AB1BFA">
        <w:rPr>
          <w:rFonts w:ascii="Verdana" w:hAnsi="Verdana"/>
          <w:sz w:val="20"/>
          <w:szCs w:val="20"/>
        </w:rPr>
        <w:t xml:space="preserve">: </w:t>
      </w:r>
      <w:r w:rsidR="00FD1355">
        <w:rPr>
          <w:rFonts w:ascii="Verdana" w:hAnsi="Verdana"/>
          <w:b/>
          <w:bCs/>
          <w:sz w:val="20"/>
          <w:szCs w:val="20"/>
        </w:rPr>
        <w:t>Termin realizacji</w:t>
      </w:r>
      <w:r w:rsidR="00F02475" w:rsidRPr="00AB1BFA">
        <w:rPr>
          <w:rFonts w:ascii="Verdana" w:hAnsi="Verdana"/>
          <w:b/>
          <w:bCs/>
          <w:sz w:val="20"/>
          <w:szCs w:val="20"/>
        </w:rPr>
        <w:t xml:space="preserve"> (</w:t>
      </w:r>
      <w:r w:rsidR="00FD1355">
        <w:rPr>
          <w:rFonts w:ascii="Verdana" w:hAnsi="Verdana"/>
          <w:b/>
          <w:bCs/>
          <w:sz w:val="20"/>
          <w:szCs w:val="20"/>
        </w:rPr>
        <w:t>T</w:t>
      </w:r>
      <w:r w:rsidR="00F02475" w:rsidRPr="00AB1BFA">
        <w:rPr>
          <w:rFonts w:ascii="Verdana" w:hAnsi="Verdana"/>
          <w:b/>
          <w:bCs/>
          <w:sz w:val="20"/>
          <w:szCs w:val="20"/>
        </w:rPr>
        <w:t>)</w:t>
      </w:r>
    </w:p>
    <w:p w14:paraId="7CE02808" w14:textId="77777777" w:rsidR="00301022" w:rsidRPr="00AB1BFA" w:rsidRDefault="00301022" w:rsidP="00F02475">
      <w:pPr>
        <w:ind w:left="360"/>
        <w:rPr>
          <w:rFonts w:ascii="Verdana" w:hAnsi="Verdana"/>
          <w:i/>
          <w:iCs/>
          <w:color w:val="0070C0"/>
          <w:sz w:val="20"/>
          <w:szCs w:val="20"/>
        </w:rPr>
      </w:pPr>
    </w:p>
    <w:p w14:paraId="71615CE6" w14:textId="30B400C7" w:rsidR="00AB1BFA" w:rsidRPr="00BF6643" w:rsidRDefault="002E1DDD" w:rsidP="00F02475">
      <w:pPr>
        <w:ind w:left="360"/>
        <w:rPr>
          <w:rFonts w:ascii="Verdana" w:hAnsi="Verdana" w:cs="Arial"/>
          <w:bCs/>
          <w:sz w:val="20"/>
          <w:szCs w:val="20"/>
        </w:rPr>
      </w:pPr>
      <w:sdt>
        <w:sdtPr>
          <w:rPr>
            <w:rFonts w:ascii="Verdana" w:hAnsi="Verdana" w:cs="Arial"/>
            <w:bCs/>
            <w:sz w:val="20"/>
            <w:szCs w:val="20"/>
          </w:rPr>
          <w:id w:val="-1323583221"/>
          <w14:checkbox>
            <w14:checked w14:val="0"/>
            <w14:checkedState w14:val="2612" w14:font="MS Gothic"/>
            <w14:uncheckedState w14:val="2610" w14:font="MS Gothic"/>
          </w14:checkbox>
        </w:sdtPr>
        <w:sdtEndPr/>
        <w:sdtContent>
          <w:r w:rsidR="00BF6643" w:rsidRPr="00BF6643">
            <w:rPr>
              <w:rFonts w:ascii="Segoe UI Symbol" w:eastAsia="MS Gothic" w:hAnsi="Segoe UI Symbol" w:cs="Segoe UI Symbol"/>
              <w:bCs/>
              <w:sz w:val="20"/>
              <w:szCs w:val="20"/>
            </w:rPr>
            <w:t>☐</w:t>
          </w:r>
        </w:sdtContent>
      </w:sdt>
      <w:r w:rsidR="00BF6643" w:rsidRPr="00BF6643">
        <w:rPr>
          <w:rFonts w:ascii="Verdana" w:hAnsi="Verdana" w:cs="Arial"/>
          <w:bCs/>
          <w:sz w:val="20"/>
          <w:szCs w:val="20"/>
        </w:rPr>
        <w:t xml:space="preserve">   </w:t>
      </w:r>
      <w:r w:rsidR="00BF6643" w:rsidRPr="00BF6643">
        <w:rPr>
          <w:rFonts w:ascii="Verdana" w:hAnsi="Verdana"/>
          <w:bCs/>
          <w:sz w:val="20"/>
          <w:szCs w:val="20"/>
        </w:rPr>
        <w:t>do 09.06.2026 r. (włącznie),</w:t>
      </w:r>
    </w:p>
    <w:p w14:paraId="76417398" w14:textId="2BEDB63F" w:rsidR="00BF6643" w:rsidRPr="00BF6643" w:rsidRDefault="002E1DDD" w:rsidP="00F02475">
      <w:pPr>
        <w:ind w:left="360"/>
        <w:rPr>
          <w:rFonts w:ascii="Verdana" w:hAnsi="Verdana" w:cs="Arial"/>
          <w:bCs/>
          <w:sz w:val="20"/>
          <w:szCs w:val="20"/>
        </w:rPr>
      </w:pPr>
      <w:sdt>
        <w:sdtPr>
          <w:rPr>
            <w:rFonts w:ascii="Verdana" w:hAnsi="Verdana" w:cs="Arial"/>
            <w:bCs/>
            <w:sz w:val="20"/>
            <w:szCs w:val="20"/>
          </w:rPr>
          <w:id w:val="2137447161"/>
          <w14:checkbox>
            <w14:checked w14:val="0"/>
            <w14:checkedState w14:val="2612" w14:font="MS Gothic"/>
            <w14:uncheckedState w14:val="2610" w14:font="MS Gothic"/>
          </w14:checkbox>
        </w:sdtPr>
        <w:sdtEndPr/>
        <w:sdtContent>
          <w:r w:rsidR="00BF6643" w:rsidRPr="00BF6643">
            <w:rPr>
              <w:rFonts w:ascii="Segoe UI Symbol" w:eastAsia="MS Gothic" w:hAnsi="Segoe UI Symbol" w:cs="Segoe UI Symbol"/>
              <w:bCs/>
              <w:sz w:val="20"/>
              <w:szCs w:val="20"/>
            </w:rPr>
            <w:t>☐</w:t>
          </w:r>
        </w:sdtContent>
      </w:sdt>
      <w:r w:rsidR="00BF6643" w:rsidRPr="00BF6643">
        <w:rPr>
          <w:rFonts w:ascii="Verdana" w:hAnsi="Verdana" w:cs="Arial"/>
          <w:bCs/>
          <w:sz w:val="20"/>
          <w:szCs w:val="20"/>
        </w:rPr>
        <w:t xml:space="preserve">   </w:t>
      </w:r>
      <w:r w:rsidR="00BF6643" w:rsidRPr="00BF6643">
        <w:rPr>
          <w:rFonts w:ascii="Verdana" w:hAnsi="Verdana"/>
          <w:bCs/>
          <w:sz w:val="20"/>
          <w:szCs w:val="20"/>
        </w:rPr>
        <w:t>powyżej 10.06.2026 r., ale do 16.06.2026 r. (włącznie),</w:t>
      </w:r>
    </w:p>
    <w:p w14:paraId="19A2746D" w14:textId="124B8C12" w:rsidR="00BF6643" w:rsidRPr="00BF6643" w:rsidRDefault="002E1DDD" w:rsidP="00F02475">
      <w:pPr>
        <w:ind w:left="360"/>
        <w:rPr>
          <w:rFonts w:ascii="Verdana" w:hAnsi="Verdana" w:cs="Arial"/>
          <w:bCs/>
          <w:sz w:val="20"/>
          <w:szCs w:val="20"/>
        </w:rPr>
      </w:pPr>
      <w:sdt>
        <w:sdtPr>
          <w:rPr>
            <w:rFonts w:ascii="Verdana" w:hAnsi="Verdana" w:cs="Arial"/>
            <w:bCs/>
            <w:sz w:val="20"/>
            <w:szCs w:val="20"/>
          </w:rPr>
          <w:id w:val="280151545"/>
          <w14:checkbox>
            <w14:checked w14:val="0"/>
            <w14:checkedState w14:val="2612" w14:font="MS Gothic"/>
            <w14:uncheckedState w14:val="2610" w14:font="MS Gothic"/>
          </w14:checkbox>
        </w:sdtPr>
        <w:sdtEndPr/>
        <w:sdtContent>
          <w:r w:rsidR="00BF6643" w:rsidRPr="00BF6643">
            <w:rPr>
              <w:rFonts w:ascii="Segoe UI Symbol" w:eastAsia="MS Gothic" w:hAnsi="Segoe UI Symbol" w:cs="Segoe UI Symbol"/>
              <w:bCs/>
              <w:sz w:val="20"/>
              <w:szCs w:val="20"/>
            </w:rPr>
            <w:t>☐</w:t>
          </w:r>
        </w:sdtContent>
      </w:sdt>
      <w:r w:rsidR="00BF6643" w:rsidRPr="00BF6643">
        <w:rPr>
          <w:rFonts w:ascii="Verdana" w:hAnsi="Verdana" w:cs="Arial"/>
          <w:bCs/>
          <w:sz w:val="20"/>
          <w:szCs w:val="20"/>
        </w:rPr>
        <w:t xml:space="preserve">   </w:t>
      </w:r>
      <w:r w:rsidR="00BF6643" w:rsidRPr="00BF6643">
        <w:rPr>
          <w:rFonts w:ascii="Verdana" w:hAnsi="Verdana"/>
          <w:bCs/>
          <w:sz w:val="20"/>
          <w:szCs w:val="20"/>
        </w:rPr>
        <w:t>powyżej 17.06.2026 r., ale do 24.06.2026 r. (włącznie),</w:t>
      </w:r>
    </w:p>
    <w:p w14:paraId="6CAB20C2" w14:textId="62C5E507" w:rsidR="00BF6643" w:rsidRPr="00BF6643" w:rsidRDefault="002E1DDD" w:rsidP="00F02475">
      <w:pPr>
        <w:ind w:left="360"/>
        <w:rPr>
          <w:rFonts w:ascii="Verdana" w:hAnsi="Verdana"/>
          <w:bCs/>
          <w:i/>
          <w:iCs/>
          <w:color w:val="0070C0"/>
          <w:sz w:val="20"/>
          <w:szCs w:val="20"/>
          <w:lang w:val="x-none"/>
        </w:rPr>
      </w:pPr>
      <w:sdt>
        <w:sdtPr>
          <w:rPr>
            <w:rFonts w:ascii="Verdana" w:hAnsi="Verdana" w:cs="Arial"/>
            <w:bCs/>
            <w:sz w:val="20"/>
            <w:szCs w:val="20"/>
          </w:rPr>
          <w:id w:val="-131563267"/>
          <w14:checkbox>
            <w14:checked w14:val="0"/>
            <w14:checkedState w14:val="2612" w14:font="MS Gothic"/>
            <w14:uncheckedState w14:val="2610" w14:font="MS Gothic"/>
          </w14:checkbox>
        </w:sdtPr>
        <w:sdtEndPr/>
        <w:sdtContent>
          <w:r w:rsidR="00BF6643" w:rsidRPr="00BF6643">
            <w:rPr>
              <w:rFonts w:ascii="Segoe UI Symbol" w:eastAsia="MS Gothic" w:hAnsi="Segoe UI Symbol" w:cs="Segoe UI Symbol"/>
              <w:bCs/>
              <w:sz w:val="20"/>
              <w:szCs w:val="20"/>
            </w:rPr>
            <w:t>☐</w:t>
          </w:r>
        </w:sdtContent>
      </w:sdt>
      <w:r w:rsidR="00BF6643" w:rsidRPr="00BF6643">
        <w:rPr>
          <w:rFonts w:ascii="Verdana" w:hAnsi="Verdana" w:cs="Arial"/>
          <w:bCs/>
          <w:sz w:val="20"/>
          <w:szCs w:val="20"/>
        </w:rPr>
        <w:t xml:space="preserve">   powyżej 25.06.2026 r., ale do 30.06.2026 r. (włącznie).</w:t>
      </w:r>
    </w:p>
    <w:p w14:paraId="03CD58B8" w14:textId="77777777" w:rsidR="00BF6643" w:rsidRDefault="00BF6643" w:rsidP="00AB1BFA">
      <w:pPr>
        <w:ind w:left="360"/>
        <w:rPr>
          <w:rFonts w:ascii="Verdana" w:hAnsi="Verdana"/>
          <w:bCs/>
          <w:i/>
          <w:sz w:val="20"/>
          <w:szCs w:val="20"/>
        </w:rPr>
      </w:pPr>
    </w:p>
    <w:p w14:paraId="0A40CAB5" w14:textId="4072810B" w:rsidR="00AB1BFA" w:rsidRPr="00AB1BFA" w:rsidRDefault="00301022" w:rsidP="00AB1BFA">
      <w:pPr>
        <w:ind w:left="360"/>
        <w:rPr>
          <w:rFonts w:ascii="Verdana" w:hAnsi="Verdana" w:cs="Arial"/>
          <w:b/>
          <w:sz w:val="16"/>
          <w:szCs w:val="16"/>
        </w:rPr>
      </w:pPr>
      <w:r w:rsidRPr="00AB1BFA">
        <w:rPr>
          <w:rFonts w:ascii="Verdana" w:hAnsi="Verdana" w:cs="Arial"/>
          <w:b/>
          <w:sz w:val="16"/>
          <w:szCs w:val="16"/>
        </w:rPr>
        <w:t>UWAGA</w:t>
      </w:r>
      <w:r w:rsidR="00AB1BFA" w:rsidRPr="00AB1BFA">
        <w:rPr>
          <w:rFonts w:ascii="Verdana" w:hAnsi="Verdana" w:cs="Arial"/>
          <w:b/>
          <w:sz w:val="16"/>
          <w:szCs w:val="16"/>
        </w:rPr>
        <w:t>:</w:t>
      </w:r>
    </w:p>
    <w:p w14:paraId="46B3E9AB" w14:textId="77777777" w:rsidR="00BF6643" w:rsidRPr="00BF6643" w:rsidRDefault="00BF6643" w:rsidP="00BF6643">
      <w:pPr>
        <w:pStyle w:val="Default"/>
        <w:tabs>
          <w:tab w:val="left" w:pos="0"/>
        </w:tabs>
        <w:spacing w:line="276" w:lineRule="auto"/>
        <w:ind w:left="360"/>
        <w:jc w:val="both"/>
        <w:rPr>
          <w:rFonts w:ascii="Verdana" w:hAnsi="Verdana" w:cs="Arial"/>
          <w:bCs/>
          <w:color w:val="auto"/>
          <w:sz w:val="16"/>
          <w:szCs w:val="16"/>
        </w:rPr>
      </w:pPr>
      <w:r w:rsidRPr="00BF6643">
        <w:rPr>
          <w:rFonts w:ascii="Verdana" w:hAnsi="Verdana" w:cs="Arial"/>
          <w:bCs/>
          <w:color w:val="auto"/>
          <w:sz w:val="16"/>
          <w:szCs w:val="16"/>
        </w:rPr>
        <w:t>Jeśli Wykonawca wpisze termin realizacji po dacie 30.06.2026 r., jego oferta będzie podlegała odrzuceniu jako niezgodna z SWZ.</w:t>
      </w:r>
    </w:p>
    <w:p w14:paraId="6220187B" w14:textId="7F1818BD" w:rsidR="00566979" w:rsidRDefault="00BF6643" w:rsidP="00BF6643">
      <w:pPr>
        <w:pStyle w:val="Default"/>
        <w:tabs>
          <w:tab w:val="left" w:pos="0"/>
        </w:tabs>
        <w:spacing w:line="276" w:lineRule="auto"/>
        <w:ind w:left="360"/>
        <w:jc w:val="both"/>
        <w:rPr>
          <w:rFonts w:ascii="Verdana" w:hAnsi="Verdana" w:cs="Arial"/>
          <w:bCs/>
          <w:color w:val="auto"/>
          <w:sz w:val="16"/>
          <w:szCs w:val="16"/>
        </w:rPr>
      </w:pPr>
      <w:r w:rsidRPr="00BF6643">
        <w:rPr>
          <w:rFonts w:ascii="Verdana" w:hAnsi="Verdana" w:cs="Arial"/>
          <w:bCs/>
          <w:color w:val="auto"/>
          <w:sz w:val="16"/>
          <w:szCs w:val="16"/>
        </w:rPr>
        <w:t>Jeśli Wykonawca nie wskaże żadnej wartości wówczas Zamawiający przyjmie do badania i oceny ofert, że Wykonawca zaoferował maksymalny termin realizacji i przyzna 0 pkt, jednocześnie poprawiając to jako oczywistą omyłkę pisarską.</w:t>
      </w:r>
    </w:p>
    <w:p w14:paraId="7FECB0A5" w14:textId="77777777" w:rsidR="00BF6643" w:rsidRDefault="00BF6643" w:rsidP="00BF6643">
      <w:pPr>
        <w:pStyle w:val="Default"/>
        <w:tabs>
          <w:tab w:val="left" w:pos="0"/>
        </w:tabs>
        <w:spacing w:line="276" w:lineRule="auto"/>
        <w:ind w:left="360"/>
        <w:jc w:val="both"/>
        <w:rPr>
          <w:rFonts w:ascii="Verdana" w:hAnsi="Verdana" w:cs="Arial"/>
          <w:bCs/>
          <w:color w:val="auto"/>
          <w:sz w:val="16"/>
          <w:szCs w:val="16"/>
        </w:rPr>
      </w:pPr>
    </w:p>
    <w:p w14:paraId="2662F735" w14:textId="5CCAC3E0" w:rsidR="00BF6643" w:rsidRDefault="00BF6643" w:rsidP="00BF6643">
      <w:pPr>
        <w:numPr>
          <w:ilvl w:val="0"/>
          <w:numId w:val="15"/>
        </w:numPr>
        <w:rPr>
          <w:rFonts w:ascii="Verdana" w:hAnsi="Verdana"/>
          <w:b/>
          <w:bCs/>
          <w:sz w:val="20"/>
          <w:szCs w:val="20"/>
        </w:rPr>
      </w:pPr>
      <w:r w:rsidRPr="00AB1BFA">
        <w:rPr>
          <w:rFonts w:ascii="Verdana" w:hAnsi="Verdana"/>
          <w:b/>
          <w:sz w:val="20"/>
          <w:szCs w:val="20"/>
        </w:rPr>
        <w:t xml:space="preserve">KRYTERIUM NR </w:t>
      </w:r>
      <w:r>
        <w:rPr>
          <w:rFonts w:ascii="Verdana" w:hAnsi="Verdana"/>
          <w:b/>
          <w:sz w:val="20"/>
          <w:szCs w:val="20"/>
        </w:rPr>
        <w:t>3</w:t>
      </w:r>
      <w:r w:rsidRPr="00AB1BFA">
        <w:rPr>
          <w:rFonts w:ascii="Verdana" w:hAnsi="Verdana"/>
          <w:sz w:val="20"/>
          <w:szCs w:val="20"/>
        </w:rPr>
        <w:t xml:space="preserve">: </w:t>
      </w:r>
      <w:r>
        <w:rPr>
          <w:rFonts w:ascii="Verdana" w:hAnsi="Verdana"/>
          <w:b/>
          <w:bCs/>
          <w:sz w:val="20"/>
          <w:szCs w:val="20"/>
        </w:rPr>
        <w:t>Warunki serwisu i gwarancji</w:t>
      </w:r>
      <w:r w:rsidRPr="00AB1BFA">
        <w:rPr>
          <w:rFonts w:ascii="Verdana" w:hAnsi="Verdana"/>
          <w:b/>
          <w:bCs/>
          <w:sz w:val="20"/>
          <w:szCs w:val="20"/>
        </w:rPr>
        <w:t xml:space="preserve"> (</w:t>
      </w:r>
      <w:r>
        <w:rPr>
          <w:rFonts w:ascii="Verdana" w:hAnsi="Verdana"/>
          <w:b/>
          <w:bCs/>
          <w:sz w:val="20"/>
          <w:szCs w:val="20"/>
        </w:rPr>
        <w:t>W</w:t>
      </w:r>
      <w:r w:rsidRPr="00AB1BFA">
        <w:rPr>
          <w:rFonts w:ascii="Verdana" w:hAnsi="Verdana"/>
          <w:b/>
          <w:bCs/>
          <w:sz w:val="20"/>
          <w:szCs w:val="20"/>
        </w:rPr>
        <w:t>)</w:t>
      </w:r>
    </w:p>
    <w:p w14:paraId="4B5A3511" w14:textId="77777777" w:rsidR="00BF6643" w:rsidRPr="00AB1BFA" w:rsidRDefault="00BF6643" w:rsidP="00BF6643">
      <w:pPr>
        <w:ind w:left="360"/>
        <w:rPr>
          <w:rFonts w:ascii="Verdana" w:hAnsi="Verdana"/>
          <w:b/>
          <w:bCs/>
          <w:sz w:val="20"/>
          <w:szCs w:val="20"/>
        </w:rPr>
      </w:pPr>
    </w:p>
    <w:p w14:paraId="176BD219" w14:textId="11288301" w:rsidR="00BF6643" w:rsidRPr="00BF6643" w:rsidRDefault="002E1DDD" w:rsidP="002E1DDD">
      <w:pPr>
        <w:ind w:left="360"/>
        <w:jc w:val="both"/>
        <w:rPr>
          <w:rFonts w:ascii="Verdana" w:hAnsi="Verdana" w:cs="Arial"/>
          <w:bCs/>
          <w:sz w:val="20"/>
          <w:szCs w:val="20"/>
        </w:rPr>
      </w:pPr>
      <w:sdt>
        <w:sdtPr>
          <w:rPr>
            <w:rFonts w:ascii="Verdana" w:hAnsi="Verdana" w:cs="Arial"/>
            <w:bCs/>
            <w:sz w:val="20"/>
            <w:szCs w:val="20"/>
          </w:rPr>
          <w:id w:val="214244332"/>
          <w14:checkbox>
            <w14:checked w14:val="0"/>
            <w14:checkedState w14:val="2612" w14:font="MS Gothic"/>
            <w14:uncheckedState w14:val="2610" w14:font="MS Gothic"/>
          </w14:checkbox>
        </w:sdtPr>
        <w:sdtEndPr/>
        <w:sdtContent>
          <w:r w:rsidR="00BF6643" w:rsidRPr="00BF6643">
            <w:rPr>
              <w:rFonts w:ascii="Segoe UI Symbol" w:eastAsia="MS Gothic" w:hAnsi="Segoe UI Symbol" w:cs="Segoe UI Symbol"/>
              <w:bCs/>
              <w:sz w:val="20"/>
              <w:szCs w:val="20"/>
            </w:rPr>
            <w:t>☐</w:t>
          </w:r>
        </w:sdtContent>
      </w:sdt>
      <w:r w:rsidR="00BF6643" w:rsidRPr="00BF6643">
        <w:rPr>
          <w:rFonts w:ascii="Verdana" w:hAnsi="Verdana" w:cs="Arial"/>
          <w:bCs/>
          <w:sz w:val="20"/>
          <w:szCs w:val="20"/>
        </w:rPr>
        <w:t xml:space="preserve"> </w:t>
      </w:r>
      <w:r>
        <w:rPr>
          <w:rFonts w:ascii="Verdana" w:hAnsi="Verdana" w:cs="Arial"/>
          <w:bCs/>
          <w:sz w:val="20"/>
          <w:szCs w:val="20"/>
        </w:rPr>
        <w:tab/>
      </w:r>
      <w:r w:rsidR="00FA27C1">
        <w:rPr>
          <w:rFonts w:ascii="Verdana" w:hAnsi="Verdana"/>
          <w:bCs/>
          <w:sz w:val="20"/>
          <w:szCs w:val="20"/>
        </w:rPr>
        <w:t xml:space="preserve">oferuję </w:t>
      </w:r>
      <w:r w:rsidR="00FA27C1" w:rsidRPr="00FA27C1">
        <w:rPr>
          <w:rFonts w:ascii="Verdana" w:hAnsi="Verdana"/>
          <w:bCs/>
          <w:sz w:val="20"/>
          <w:szCs w:val="20"/>
        </w:rPr>
        <w:t>dostarczenie pełnej dokumentacji (instrukcja użytkowania oraz szczegółowa dokumentacja techniczno-serwisowa urządzenia) w języku polskim oraz zapewni serwis w języku polskim,</w:t>
      </w:r>
    </w:p>
    <w:p w14:paraId="7D32DFA0" w14:textId="5A366932" w:rsidR="00FA27C1" w:rsidRPr="00FA27C1" w:rsidRDefault="002E1DDD" w:rsidP="002E1DDD">
      <w:pPr>
        <w:ind w:left="360"/>
        <w:jc w:val="both"/>
        <w:rPr>
          <w:rFonts w:ascii="Verdana" w:hAnsi="Verdana" w:cs="Arial"/>
          <w:b/>
          <w:bCs/>
          <w:sz w:val="20"/>
          <w:lang w:val="x-none"/>
        </w:rPr>
      </w:pPr>
      <w:sdt>
        <w:sdtPr>
          <w:rPr>
            <w:rFonts w:ascii="Verdana" w:hAnsi="Verdana" w:cs="Arial"/>
            <w:bCs/>
            <w:sz w:val="20"/>
            <w:szCs w:val="20"/>
          </w:rPr>
          <w:id w:val="-2104941174"/>
          <w14:checkbox>
            <w14:checked w14:val="0"/>
            <w14:checkedState w14:val="2612" w14:font="MS Gothic"/>
            <w14:uncheckedState w14:val="2610" w14:font="MS Gothic"/>
          </w14:checkbox>
        </w:sdtPr>
        <w:sdtEndPr/>
        <w:sdtContent>
          <w:r w:rsidR="00FA27C1">
            <w:rPr>
              <w:rFonts w:ascii="MS Gothic" w:eastAsia="MS Gothic" w:hAnsi="MS Gothic" w:cs="Arial" w:hint="eastAsia"/>
              <w:bCs/>
              <w:sz w:val="20"/>
              <w:szCs w:val="20"/>
            </w:rPr>
            <w:t>☐</w:t>
          </w:r>
        </w:sdtContent>
      </w:sdt>
      <w:r w:rsidR="00BF6643" w:rsidRPr="00BF6643">
        <w:rPr>
          <w:rFonts w:ascii="Verdana" w:hAnsi="Verdana" w:cs="Arial"/>
          <w:bCs/>
          <w:sz w:val="20"/>
          <w:szCs w:val="20"/>
        </w:rPr>
        <w:t xml:space="preserve"> </w:t>
      </w:r>
      <w:r>
        <w:rPr>
          <w:rFonts w:ascii="Verdana" w:hAnsi="Verdana" w:cs="Arial"/>
          <w:bCs/>
          <w:sz w:val="20"/>
          <w:szCs w:val="20"/>
        </w:rPr>
        <w:tab/>
      </w:r>
      <w:r w:rsidR="00FA27C1" w:rsidRPr="00FA27C1">
        <w:rPr>
          <w:rFonts w:ascii="Verdana" w:hAnsi="Verdana" w:cs="Arial"/>
          <w:bCs/>
          <w:sz w:val="20"/>
          <w:szCs w:val="20"/>
        </w:rPr>
        <w:t xml:space="preserve">oferuję </w:t>
      </w:r>
      <w:r w:rsidR="00FA27C1" w:rsidRPr="00FA27C1">
        <w:rPr>
          <w:rFonts w:ascii="Verdana" w:hAnsi="Verdana" w:cs="Arial"/>
          <w:bCs/>
          <w:sz w:val="20"/>
          <w:lang w:val="x-none"/>
        </w:rPr>
        <w:t>dostarczenie wyłącznie instrukcji użytkowania w języku polskim oraz zapewni serwis w języku polskim,</w:t>
      </w:r>
    </w:p>
    <w:p w14:paraId="1556252D" w14:textId="0EA51582" w:rsidR="00BF6643" w:rsidRPr="00FA27C1" w:rsidRDefault="00BF6643" w:rsidP="00BF6643">
      <w:pPr>
        <w:pStyle w:val="Default"/>
        <w:tabs>
          <w:tab w:val="left" w:pos="0"/>
        </w:tabs>
        <w:spacing w:line="276" w:lineRule="auto"/>
        <w:jc w:val="both"/>
        <w:rPr>
          <w:rFonts w:ascii="Verdana" w:hAnsi="Verdana" w:cs="Arial"/>
          <w:bCs/>
          <w:color w:val="auto"/>
          <w:sz w:val="16"/>
          <w:szCs w:val="16"/>
          <w:lang w:val="x-none"/>
        </w:rPr>
      </w:pPr>
    </w:p>
    <w:p w14:paraId="2FF9622E" w14:textId="77777777" w:rsidR="00FA27C1" w:rsidRPr="00AB1BFA" w:rsidRDefault="00FA27C1" w:rsidP="00FA27C1">
      <w:pPr>
        <w:ind w:left="360"/>
        <w:rPr>
          <w:rFonts w:ascii="Verdana" w:hAnsi="Verdana" w:cs="Arial"/>
          <w:b/>
          <w:sz w:val="16"/>
          <w:szCs w:val="16"/>
        </w:rPr>
      </w:pPr>
      <w:r w:rsidRPr="00AB1BFA">
        <w:rPr>
          <w:rFonts w:ascii="Verdana" w:hAnsi="Verdana" w:cs="Arial"/>
          <w:b/>
          <w:sz w:val="16"/>
          <w:szCs w:val="16"/>
        </w:rPr>
        <w:t>UWAGA:</w:t>
      </w:r>
    </w:p>
    <w:p w14:paraId="01ECF470" w14:textId="1B02CDCB" w:rsidR="00FA27C1" w:rsidRDefault="00C22259" w:rsidP="00FA27C1">
      <w:pPr>
        <w:pStyle w:val="Default"/>
        <w:tabs>
          <w:tab w:val="left" w:pos="0"/>
        </w:tabs>
        <w:spacing w:line="276" w:lineRule="auto"/>
        <w:ind w:left="360"/>
        <w:jc w:val="both"/>
        <w:rPr>
          <w:rFonts w:ascii="Verdana" w:hAnsi="Verdana" w:cs="Arial"/>
          <w:bCs/>
          <w:color w:val="auto"/>
          <w:sz w:val="16"/>
          <w:szCs w:val="16"/>
        </w:rPr>
      </w:pPr>
      <w:r w:rsidRPr="00C22259">
        <w:rPr>
          <w:rFonts w:ascii="Verdana" w:hAnsi="Verdana" w:cs="Arial"/>
          <w:bCs/>
          <w:color w:val="auto"/>
          <w:sz w:val="16"/>
          <w:szCs w:val="16"/>
        </w:rPr>
        <w:t xml:space="preserve">Jeśli Wykonawca nie wskaże żadnego wariantu, wówczas Zamawiający przyjmie do badania i oceny ofert, że Wykonawca zaoferował wyłącznie dostarczenie instrukcji użytkowania w języku polskim oraz zapewni serwis w języku polskim i </w:t>
      </w:r>
      <w:proofErr w:type="spellStart"/>
      <w:r w:rsidRPr="00C22259">
        <w:rPr>
          <w:rFonts w:ascii="Verdana" w:hAnsi="Verdana" w:cs="Arial"/>
          <w:bCs/>
          <w:color w:val="auto"/>
          <w:sz w:val="16"/>
          <w:szCs w:val="16"/>
        </w:rPr>
        <w:t>i</w:t>
      </w:r>
      <w:proofErr w:type="spellEnd"/>
      <w:r w:rsidRPr="00C22259">
        <w:rPr>
          <w:rFonts w:ascii="Verdana" w:hAnsi="Verdana" w:cs="Arial"/>
          <w:bCs/>
          <w:color w:val="auto"/>
          <w:sz w:val="16"/>
          <w:szCs w:val="16"/>
        </w:rPr>
        <w:t xml:space="preserve"> przyzna 0 pkt, jednocześnie poprawiając to jako oczywistą omyłkę pisarską.</w:t>
      </w:r>
    </w:p>
    <w:p w14:paraId="1C3B797B" w14:textId="77777777" w:rsidR="00C22259" w:rsidRDefault="00C22259" w:rsidP="00FA27C1">
      <w:pPr>
        <w:pStyle w:val="Default"/>
        <w:tabs>
          <w:tab w:val="left" w:pos="0"/>
        </w:tabs>
        <w:spacing w:line="276" w:lineRule="auto"/>
        <w:ind w:left="360"/>
        <w:jc w:val="both"/>
        <w:rPr>
          <w:rFonts w:ascii="Verdana" w:hAnsi="Verdana"/>
          <w:b/>
          <w:sz w:val="20"/>
          <w:szCs w:val="20"/>
        </w:rPr>
      </w:pPr>
    </w:p>
    <w:p w14:paraId="4D68B5C7" w14:textId="3BB9CDFC" w:rsidR="00C66072" w:rsidRDefault="00F035CE" w:rsidP="00C66072">
      <w:pPr>
        <w:pStyle w:val="Default"/>
        <w:numPr>
          <w:ilvl w:val="0"/>
          <w:numId w:val="15"/>
        </w:numPr>
        <w:tabs>
          <w:tab w:val="left" w:pos="0"/>
        </w:tabs>
        <w:spacing w:line="276" w:lineRule="auto"/>
        <w:jc w:val="both"/>
        <w:rPr>
          <w:rFonts w:ascii="Verdana" w:hAnsi="Verdana"/>
          <w:b/>
          <w:sz w:val="20"/>
          <w:szCs w:val="20"/>
        </w:rPr>
      </w:pPr>
      <w:r w:rsidRPr="00D84443">
        <w:rPr>
          <w:rFonts w:ascii="Verdana" w:hAnsi="Verdana"/>
          <w:b/>
          <w:sz w:val="20"/>
          <w:szCs w:val="20"/>
        </w:rPr>
        <w:t>Nazwy producentów, modele, numery katalogowe (jeśli istnieją) oferowanych przez Wykonawcę urządzeń:</w:t>
      </w:r>
    </w:p>
    <w:p w14:paraId="6C022598" w14:textId="29020439" w:rsidR="00F035CE" w:rsidRPr="00D94728" w:rsidRDefault="00F035CE" w:rsidP="00C66072">
      <w:pPr>
        <w:pStyle w:val="Default"/>
        <w:tabs>
          <w:tab w:val="left" w:pos="0"/>
        </w:tabs>
        <w:spacing w:line="276" w:lineRule="auto"/>
        <w:ind w:left="360"/>
        <w:jc w:val="both"/>
        <w:rPr>
          <w:rFonts w:ascii="Verdana" w:hAnsi="Verdana"/>
          <w:b/>
          <w:color w:val="0070C0"/>
          <w:sz w:val="20"/>
          <w:szCs w:val="20"/>
        </w:rPr>
      </w:pPr>
      <w:r w:rsidRPr="00D94728">
        <w:rPr>
          <w:rFonts w:ascii="Verdana" w:hAnsi="Verdana"/>
          <w:i/>
          <w:color w:val="0070C0"/>
          <w:sz w:val="18"/>
          <w:szCs w:val="18"/>
        </w:rPr>
        <w:t xml:space="preserve">(proszę wypisać poniżej) </w:t>
      </w:r>
    </w:p>
    <w:p w14:paraId="29692C5C" w14:textId="77777777" w:rsidR="00F035CE" w:rsidRPr="00D84443" w:rsidRDefault="00F035CE" w:rsidP="00F035CE">
      <w:pPr>
        <w:pStyle w:val="Default"/>
        <w:spacing w:line="276" w:lineRule="auto"/>
        <w:ind w:left="720"/>
        <w:rPr>
          <w:rFonts w:ascii="Verdana" w:hAnsi="Verdana"/>
          <w:b/>
          <w:sz w:val="20"/>
          <w:szCs w:val="20"/>
        </w:rPr>
      </w:pPr>
    </w:p>
    <w:p w14:paraId="42D78DE1" w14:textId="77777777" w:rsidR="00F035CE" w:rsidRDefault="00F035CE" w:rsidP="00F035CE">
      <w:pPr>
        <w:pStyle w:val="Default"/>
        <w:spacing w:line="360" w:lineRule="auto"/>
        <w:rPr>
          <w:rFonts w:ascii="Verdana" w:hAnsi="Verdana"/>
          <w:bCs/>
          <w:i/>
          <w:color w:val="auto"/>
          <w:sz w:val="20"/>
          <w:szCs w:val="20"/>
        </w:rPr>
      </w:pPr>
      <w:r w:rsidRPr="00D84443">
        <w:rPr>
          <w:rFonts w:ascii="Verdana" w:hAnsi="Verdana"/>
          <w:bCs/>
          <w:i/>
          <w:color w:val="auto"/>
          <w:sz w:val="20"/>
          <w:szCs w:val="20"/>
        </w:rPr>
        <w:t>……………………………………………………………………………………………………………………………………………………………………………………………………………………………………………………………………………………………………</w:t>
      </w:r>
    </w:p>
    <w:p w14:paraId="626ABD03" w14:textId="61D699F7" w:rsidR="000642D1" w:rsidRPr="00C66072" w:rsidRDefault="00C66072" w:rsidP="00C66072">
      <w:pPr>
        <w:pStyle w:val="Default"/>
        <w:spacing w:line="360" w:lineRule="auto"/>
        <w:rPr>
          <w:rFonts w:ascii="Verdana" w:hAnsi="Verdana"/>
          <w:bCs/>
          <w:i/>
          <w:color w:val="auto"/>
          <w:sz w:val="20"/>
          <w:szCs w:val="20"/>
        </w:rPr>
      </w:pPr>
      <w:r w:rsidRPr="00D84443">
        <w:rPr>
          <w:rFonts w:ascii="Verdana" w:hAnsi="Verdana"/>
          <w:bCs/>
          <w:i/>
          <w:color w:val="auto"/>
          <w:sz w:val="20"/>
          <w:szCs w:val="20"/>
        </w:rPr>
        <w:t>…………………………………………………………………………………………………………………………………………………</w:t>
      </w:r>
    </w:p>
    <w:p w14:paraId="23F9F9BC" w14:textId="77777777" w:rsidR="00C66072" w:rsidRPr="00D84443" w:rsidRDefault="00C66072" w:rsidP="00517BCF">
      <w:pPr>
        <w:widowControl w:val="0"/>
        <w:suppressAutoHyphens/>
        <w:spacing w:line="276" w:lineRule="auto"/>
        <w:jc w:val="both"/>
        <w:rPr>
          <w:rFonts w:ascii="Verdana" w:hAnsi="Verdana" w:cs="Calibri"/>
          <w:noProof/>
          <w:sz w:val="20"/>
          <w:szCs w:val="20"/>
        </w:rPr>
      </w:pPr>
    </w:p>
    <w:p w14:paraId="76669ED1" w14:textId="77777777" w:rsidR="00DF495D" w:rsidRDefault="00DF495D" w:rsidP="00117E72">
      <w:pPr>
        <w:pStyle w:val="Nagwek2"/>
        <w:keepLines/>
        <w:spacing w:before="40" w:line="276" w:lineRule="auto"/>
        <w:ind w:firstLine="0"/>
        <w:jc w:val="left"/>
        <w:rPr>
          <w:rFonts w:eastAsiaTheme="majorEastAsia" w:cstheme="majorBidi"/>
          <w:szCs w:val="26"/>
          <w:u w:val="single"/>
          <w:lang w:val="pl-PL" w:eastAsia="en-US"/>
        </w:rPr>
      </w:pPr>
      <w:r w:rsidRPr="008136D0">
        <w:rPr>
          <w:rFonts w:eastAsiaTheme="majorEastAsia" w:cstheme="majorBidi"/>
          <w:szCs w:val="26"/>
          <w:u w:val="single"/>
          <w:lang w:val="pl-PL" w:eastAsia="en-US"/>
        </w:rPr>
        <w:t>Wybór niniejszej oferty:</w:t>
      </w:r>
    </w:p>
    <w:p w14:paraId="70A4C57D" w14:textId="7B7D508E" w:rsidR="00117E72" w:rsidRPr="00D84443" w:rsidRDefault="00117E72" w:rsidP="00117E72">
      <w:pPr>
        <w:pStyle w:val="Default"/>
        <w:spacing w:line="276" w:lineRule="auto"/>
        <w:rPr>
          <w:rFonts w:ascii="Verdana" w:hAnsi="Verdana"/>
          <w:i/>
          <w:color w:val="auto"/>
          <w:sz w:val="18"/>
          <w:szCs w:val="18"/>
        </w:rPr>
      </w:pPr>
      <w:r w:rsidRPr="00D84443">
        <w:rPr>
          <w:rFonts w:ascii="Verdana" w:hAnsi="Verdana"/>
          <w:i/>
          <w:color w:val="auto"/>
          <w:sz w:val="18"/>
          <w:szCs w:val="18"/>
        </w:rPr>
        <w:t xml:space="preserve">(proszę </w:t>
      </w:r>
      <w:r>
        <w:rPr>
          <w:rFonts w:ascii="Verdana" w:hAnsi="Verdana"/>
          <w:i/>
          <w:color w:val="auto"/>
          <w:sz w:val="18"/>
          <w:szCs w:val="18"/>
        </w:rPr>
        <w:t>zaznaczyć właściwe</w:t>
      </w:r>
      <w:r w:rsidRPr="00D84443">
        <w:rPr>
          <w:rFonts w:ascii="Verdana" w:hAnsi="Verdana"/>
          <w:i/>
          <w:color w:val="auto"/>
          <w:sz w:val="18"/>
          <w:szCs w:val="18"/>
        </w:rPr>
        <w:t xml:space="preserve">) </w:t>
      </w:r>
    </w:p>
    <w:p w14:paraId="59E7A099" w14:textId="77777777" w:rsidR="00DF495D" w:rsidRPr="00D84443" w:rsidRDefault="00DF495D" w:rsidP="00117E72">
      <w:pPr>
        <w:widowControl w:val="0"/>
        <w:tabs>
          <w:tab w:val="left" w:pos="851"/>
        </w:tabs>
        <w:spacing w:before="120" w:line="276" w:lineRule="auto"/>
        <w:ind w:left="284" w:hanging="284"/>
        <w:rPr>
          <w:rFonts w:ascii="Verdana" w:hAnsi="Verdana" w:cs="Calibri"/>
          <w:snapToGrid w:val="0"/>
          <w:sz w:val="20"/>
          <w:szCs w:val="20"/>
        </w:rPr>
      </w:pPr>
      <w:r w:rsidRPr="00D84443">
        <w:rPr>
          <w:rFonts w:ascii="Verdana" w:hAnsi="Verdana" w:cs="Calibri"/>
          <w:b/>
          <w:sz w:val="20"/>
          <w:szCs w:val="20"/>
        </w:rPr>
        <w:fldChar w:fldCharType="begin">
          <w:ffData>
            <w:name w:val="Wybór1"/>
            <w:enabled/>
            <w:calcOnExit w:val="0"/>
            <w:checkBox>
              <w:sizeAuto/>
              <w:default w:val="0"/>
            </w:checkBox>
          </w:ffData>
        </w:fldChar>
      </w:r>
      <w:r w:rsidRPr="00D84443">
        <w:rPr>
          <w:rFonts w:ascii="Verdana" w:hAnsi="Verdana" w:cs="Calibri"/>
          <w:b/>
          <w:sz w:val="20"/>
          <w:szCs w:val="20"/>
        </w:rPr>
        <w:instrText xml:space="preserve"> FORMCHECKBOX </w:instrText>
      </w:r>
      <w:r w:rsidRPr="00D84443">
        <w:rPr>
          <w:rFonts w:ascii="Verdana" w:hAnsi="Verdana" w:cs="Calibri"/>
          <w:b/>
          <w:sz w:val="20"/>
          <w:szCs w:val="20"/>
        </w:rPr>
      </w:r>
      <w:r w:rsidRPr="00D84443">
        <w:rPr>
          <w:rFonts w:ascii="Verdana" w:hAnsi="Verdana" w:cs="Calibri"/>
          <w:b/>
          <w:sz w:val="20"/>
          <w:szCs w:val="20"/>
        </w:rPr>
        <w:fldChar w:fldCharType="separate"/>
      </w:r>
      <w:r w:rsidRPr="00D84443">
        <w:rPr>
          <w:rFonts w:ascii="Verdana" w:hAnsi="Verdana" w:cs="Calibri"/>
          <w:b/>
          <w:sz w:val="20"/>
          <w:szCs w:val="20"/>
        </w:rPr>
        <w:fldChar w:fldCharType="end"/>
      </w:r>
      <w:r w:rsidRPr="00D84443">
        <w:rPr>
          <w:rFonts w:ascii="Verdana" w:hAnsi="Verdana" w:cs="Calibri"/>
          <w:b/>
          <w:sz w:val="20"/>
          <w:szCs w:val="20"/>
        </w:rPr>
        <w:tab/>
      </w:r>
      <w:r w:rsidRPr="00D84443">
        <w:rPr>
          <w:rFonts w:ascii="Verdana" w:hAnsi="Verdana" w:cs="Calibri"/>
          <w:b/>
          <w:sz w:val="20"/>
          <w:szCs w:val="20"/>
          <w:u w:val="single"/>
        </w:rPr>
        <w:t>NIE</w:t>
      </w:r>
      <w:r w:rsidRPr="00D84443">
        <w:rPr>
          <w:rFonts w:ascii="Verdana" w:hAnsi="Verdana" w:cs="Calibri"/>
          <w:b/>
          <w:sz w:val="20"/>
          <w:szCs w:val="20"/>
        </w:rPr>
        <w:t xml:space="preserve"> </w:t>
      </w:r>
      <w:r w:rsidRPr="00D84443">
        <w:rPr>
          <w:rFonts w:ascii="Verdana" w:hAnsi="Verdana" w:cs="Calibri"/>
          <w:snapToGrid w:val="0"/>
          <w:sz w:val="20"/>
          <w:szCs w:val="20"/>
        </w:rPr>
        <w:t>prowadzi do powstania u Zamawiającego obowiązku podatkowego, zgodnie z przepisami o podatku od towarów i usług,</w:t>
      </w:r>
    </w:p>
    <w:p w14:paraId="26090458" w14:textId="23ADB346" w:rsidR="00DF495D" w:rsidRPr="00D84443" w:rsidRDefault="00DF495D" w:rsidP="00117E72">
      <w:pPr>
        <w:widowControl w:val="0"/>
        <w:tabs>
          <w:tab w:val="left" w:pos="851"/>
        </w:tabs>
        <w:spacing w:before="120" w:line="276" w:lineRule="auto"/>
        <w:ind w:left="284" w:hanging="284"/>
        <w:rPr>
          <w:rFonts w:ascii="Verdana" w:hAnsi="Verdana" w:cs="Calibri"/>
          <w:snapToGrid w:val="0"/>
          <w:sz w:val="20"/>
          <w:szCs w:val="20"/>
        </w:rPr>
      </w:pPr>
      <w:r w:rsidRPr="00D84443">
        <w:rPr>
          <w:rFonts w:ascii="Verdana" w:hAnsi="Verdana" w:cs="Calibri"/>
          <w:b/>
          <w:sz w:val="20"/>
          <w:szCs w:val="20"/>
        </w:rPr>
        <w:fldChar w:fldCharType="begin">
          <w:ffData>
            <w:name w:val="Wybór1"/>
            <w:enabled/>
            <w:calcOnExit w:val="0"/>
            <w:checkBox>
              <w:sizeAuto/>
              <w:default w:val="0"/>
            </w:checkBox>
          </w:ffData>
        </w:fldChar>
      </w:r>
      <w:r w:rsidRPr="00D84443">
        <w:rPr>
          <w:rFonts w:ascii="Verdana" w:hAnsi="Verdana" w:cs="Calibri"/>
          <w:b/>
          <w:sz w:val="20"/>
          <w:szCs w:val="20"/>
        </w:rPr>
        <w:instrText xml:space="preserve"> FORMCHECKBOX </w:instrText>
      </w:r>
      <w:r w:rsidRPr="00D84443">
        <w:rPr>
          <w:rFonts w:ascii="Verdana" w:hAnsi="Verdana" w:cs="Calibri"/>
          <w:b/>
          <w:sz w:val="20"/>
          <w:szCs w:val="20"/>
        </w:rPr>
      </w:r>
      <w:r w:rsidRPr="00D84443">
        <w:rPr>
          <w:rFonts w:ascii="Verdana" w:hAnsi="Verdana" w:cs="Calibri"/>
          <w:b/>
          <w:sz w:val="20"/>
          <w:szCs w:val="20"/>
        </w:rPr>
        <w:fldChar w:fldCharType="separate"/>
      </w:r>
      <w:r w:rsidRPr="00D84443">
        <w:rPr>
          <w:rFonts w:ascii="Verdana" w:hAnsi="Verdana" w:cs="Calibri"/>
          <w:b/>
          <w:sz w:val="20"/>
          <w:szCs w:val="20"/>
        </w:rPr>
        <w:fldChar w:fldCharType="end"/>
      </w:r>
      <w:r w:rsidRPr="00D84443">
        <w:rPr>
          <w:rFonts w:ascii="Verdana" w:hAnsi="Verdana" w:cs="Calibri"/>
          <w:b/>
          <w:sz w:val="20"/>
          <w:szCs w:val="20"/>
        </w:rPr>
        <w:t xml:space="preserve"> </w:t>
      </w:r>
      <w:r w:rsidRPr="00D84443">
        <w:rPr>
          <w:rFonts w:ascii="Verdana" w:hAnsi="Verdana" w:cs="Calibri"/>
          <w:snapToGrid w:val="0"/>
          <w:sz w:val="20"/>
          <w:szCs w:val="20"/>
        </w:rPr>
        <w:t xml:space="preserve">prowadzi do powstania u Zamawiającego obowiązku podatkowego zgodnie z przepisami o podatku od towarów i usług </w:t>
      </w:r>
      <w:proofErr w:type="gramStart"/>
      <w:r w:rsidRPr="00D84443">
        <w:rPr>
          <w:rFonts w:ascii="Verdana" w:hAnsi="Verdana" w:cs="Calibri"/>
          <w:snapToGrid w:val="0"/>
          <w:sz w:val="20"/>
          <w:szCs w:val="20"/>
        </w:rPr>
        <w:t>i</w:t>
      </w:r>
      <w:r w:rsidR="00117E72">
        <w:rPr>
          <w:rFonts w:ascii="Verdana" w:hAnsi="Verdana" w:cs="Calibri"/>
          <w:snapToGrid w:val="0"/>
          <w:sz w:val="20"/>
          <w:szCs w:val="20"/>
        </w:rPr>
        <w:t>,</w:t>
      </w:r>
      <w:proofErr w:type="gramEnd"/>
      <w:r w:rsidR="00117E72">
        <w:rPr>
          <w:rFonts w:ascii="Verdana" w:hAnsi="Verdana" w:cs="Calibri"/>
          <w:snapToGrid w:val="0"/>
          <w:sz w:val="20"/>
          <w:szCs w:val="20"/>
        </w:rPr>
        <w:t xml:space="preserve"> w związku z tym,</w:t>
      </w:r>
      <w:r w:rsidRPr="00D84443">
        <w:rPr>
          <w:rFonts w:ascii="Verdana" w:hAnsi="Verdana" w:cs="Calibri"/>
          <w:snapToGrid w:val="0"/>
          <w:sz w:val="20"/>
          <w:szCs w:val="20"/>
        </w:rPr>
        <w:t xml:space="preserve"> wskazuj</w:t>
      </w:r>
      <w:r w:rsidR="00F01516" w:rsidRPr="00D84443">
        <w:rPr>
          <w:rFonts w:ascii="Verdana" w:hAnsi="Verdana" w:cs="Calibri"/>
          <w:snapToGrid w:val="0"/>
          <w:sz w:val="20"/>
          <w:szCs w:val="20"/>
        </w:rPr>
        <w:t>ę</w:t>
      </w:r>
      <w:r w:rsidRPr="00D84443">
        <w:rPr>
          <w:rFonts w:ascii="Verdana" w:hAnsi="Verdana" w:cs="Calibri"/>
          <w:snapToGrid w:val="0"/>
          <w:sz w:val="20"/>
          <w:szCs w:val="20"/>
        </w:rPr>
        <w:t xml:space="preserve"> poniżej nazwę (rodzaj) towaru lub usługi, których dostawa lub świadczenie będzie prowadzić do jego powstania oraz wskazuj</w:t>
      </w:r>
      <w:r w:rsidR="00F01516" w:rsidRPr="00D84443">
        <w:rPr>
          <w:rFonts w:ascii="Verdana" w:hAnsi="Verdana" w:cs="Calibri"/>
          <w:snapToGrid w:val="0"/>
          <w:sz w:val="20"/>
          <w:szCs w:val="20"/>
        </w:rPr>
        <w:t>ę</w:t>
      </w:r>
      <w:r w:rsidRPr="00D84443">
        <w:rPr>
          <w:rFonts w:ascii="Verdana" w:hAnsi="Verdana" w:cs="Calibri"/>
          <w:snapToGrid w:val="0"/>
          <w:sz w:val="20"/>
          <w:szCs w:val="20"/>
        </w:rPr>
        <w:t xml:space="preserve"> ich wartość bez kwoty podatku:</w:t>
      </w:r>
    </w:p>
    <w:p w14:paraId="42F879FD" w14:textId="77777777" w:rsidR="003B46DD" w:rsidRPr="00D84443" w:rsidRDefault="003B46DD" w:rsidP="00517BCF">
      <w:pPr>
        <w:widowControl w:val="0"/>
        <w:tabs>
          <w:tab w:val="left" w:pos="851"/>
        </w:tabs>
        <w:spacing w:line="276" w:lineRule="auto"/>
        <w:ind w:left="284" w:hanging="284"/>
        <w:rPr>
          <w:rFonts w:ascii="Verdana" w:hAnsi="Verdana" w:cs="Calibri"/>
          <w:snapToGrid w:val="0"/>
          <w:sz w:val="20"/>
          <w:szCs w:val="20"/>
        </w:rPr>
      </w:pPr>
    </w:p>
    <w:tbl>
      <w:tblPr>
        <w:tblW w:w="6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0"/>
        <w:gridCol w:w="3548"/>
        <w:gridCol w:w="2458"/>
      </w:tblGrid>
      <w:tr w:rsidR="004C77A6" w:rsidRPr="00D84443" w14:paraId="7F2665DF" w14:textId="77777777" w:rsidTr="00D84443">
        <w:trPr>
          <w:trHeight w:val="678"/>
          <w:jc w:val="center"/>
        </w:trPr>
        <w:tc>
          <w:tcPr>
            <w:tcW w:w="480" w:type="dxa"/>
            <w:shd w:val="pct12" w:color="auto" w:fill="auto"/>
            <w:vAlign w:val="center"/>
          </w:tcPr>
          <w:p w14:paraId="516CA677" w14:textId="77777777" w:rsidR="004C77A6" w:rsidRPr="00D84443" w:rsidRDefault="004C77A6" w:rsidP="00D84443">
            <w:pPr>
              <w:widowControl w:val="0"/>
              <w:tabs>
                <w:tab w:val="left" w:pos="851"/>
              </w:tabs>
              <w:suppressAutoHyphens/>
              <w:spacing w:line="276" w:lineRule="auto"/>
              <w:jc w:val="center"/>
              <w:rPr>
                <w:rFonts w:ascii="Verdana" w:eastAsia="Arial Unicode MS" w:hAnsi="Verdana" w:cs="Calibri"/>
                <w:b/>
                <w:snapToGrid w:val="0"/>
                <w:sz w:val="16"/>
                <w:szCs w:val="16"/>
              </w:rPr>
            </w:pPr>
            <w:r w:rsidRPr="00D84443">
              <w:rPr>
                <w:rFonts w:ascii="Verdana" w:eastAsia="Arial Unicode MS" w:hAnsi="Verdana" w:cs="Calibri"/>
                <w:b/>
                <w:snapToGrid w:val="0"/>
                <w:sz w:val="16"/>
                <w:szCs w:val="16"/>
              </w:rPr>
              <w:lastRenderedPageBreak/>
              <w:t>Lp.</w:t>
            </w:r>
          </w:p>
        </w:tc>
        <w:tc>
          <w:tcPr>
            <w:tcW w:w="3548" w:type="dxa"/>
            <w:shd w:val="pct12" w:color="auto" w:fill="auto"/>
            <w:vAlign w:val="center"/>
          </w:tcPr>
          <w:p w14:paraId="503B0EFA" w14:textId="77777777" w:rsidR="004C77A6" w:rsidRPr="00D84443" w:rsidRDefault="004C77A6" w:rsidP="00D84443">
            <w:pPr>
              <w:widowControl w:val="0"/>
              <w:tabs>
                <w:tab w:val="left" w:pos="333"/>
              </w:tabs>
              <w:suppressAutoHyphens/>
              <w:spacing w:line="276" w:lineRule="auto"/>
              <w:ind w:left="284"/>
              <w:jc w:val="center"/>
              <w:rPr>
                <w:rFonts w:ascii="Verdana" w:eastAsia="Arial Unicode MS" w:hAnsi="Verdana" w:cs="Calibri"/>
                <w:b/>
                <w:snapToGrid w:val="0"/>
                <w:sz w:val="16"/>
                <w:szCs w:val="16"/>
              </w:rPr>
            </w:pPr>
            <w:r w:rsidRPr="00D84443">
              <w:rPr>
                <w:rFonts w:ascii="Verdana" w:eastAsia="Arial Unicode MS" w:hAnsi="Verdana" w:cs="Calibri"/>
                <w:b/>
                <w:snapToGrid w:val="0"/>
                <w:sz w:val="16"/>
                <w:szCs w:val="16"/>
              </w:rPr>
              <w:t>Nazwa (rodzaj)</w:t>
            </w:r>
          </w:p>
        </w:tc>
        <w:tc>
          <w:tcPr>
            <w:tcW w:w="2458" w:type="dxa"/>
            <w:shd w:val="pct12" w:color="auto" w:fill="auto"/>
            <w:vAlign w:val="center"/>
          </w:tcPr>
          <w:p w14:paraId="04BA6E4E" w14:textId="77777777" w:rsidR="004C77A6" w:rsidRPr="00D84443" w:rsidRDefault="004C77A6" w:rsidP="00D84443">
            <w:pPr>
              <w:widowControl w:val="0"/>
              <w:suppressAutoHyphens/>
              <w:spacing w:line="276" w:lineRule="auto"/>
              <w:ind w:left="284"/>
              <w:jc w:val="center"/>
              <w:rPr>
                <w:rFonts w:ascii="Verdana" w:eastAsia="Arial Unicode MS" w:hAnsi="Verdana" w:cs="Calibri"/>
                <w:b/>
                <w:snapToGrid w:val="0"/>
                <w:sz w:val="16"/>
                <w:szCs w:val="16"/>
              </w:rPr>
            </w:pPr>
            <w:r w:rsidRPr="00D84443">
              <w:rPr>
                <w:rFonts w:ascii="Verdana" w:eastAsia="Arial Unicode MS" w:hAnsi="Verdana" w:cs="Calibri"/>
                <w:b/>
                <w:snapToGrid w:val="0"/>
                <w:sz w:val="16"/>
                <w:szCs w:val="16"/>
              </w:rPr>
              <w:t>Wartość bez kwoty podatku</w:t>
            </w:r>
          </w:p>
        </w:tc>
      </w:tr>
      <w:tr w:rsidR="004C77A6" w:rsidRPr="00D84443" w14:paraId="18370DAF" w14:textId="77777777" w:rsidTr="00B40AE3">
        <w:tblPrEx>
          <w:tblCellMar>
            <w:left w:w="108" w:type="dxa"/>
            <w:right w:w="108" w:type="dxa"/>
          </w:tblCellMar>
        </w:tblPrEx>
        <w:trPr>
          <w:trHeight w:val="323"/>
          <w:jc w:val="center"/>
        </w:trPr>
        <w:tc>
          <w:tcPr>
            <w:tcW w:w="480" w:type="dxa"/>
            <w:vAlign w:val="center"/>
          </w:tcPr>
          <w:p w14:paraId="7F1F1D69" w14:textId="77777777" w:rsidR="004C77A6" w:rsidRPr="00D84443" w:rsidRDefault="004C77A6" w:rsidP="00D84443">
            <w:pPr>
              <w:widowControl w:val="0"/>
              <w:tabs>
                <w:tab w:val="left" w:pos="851"/>
              </w:tabs>
              <w:suppressAutoHyphens/>
              <w:spacing w:line="276" w:lineRule="auto"/>
              <w:jc w:val="center"/>
              <w:rPr>
                <w:rFonts w:ascii="Verdana" w:eastAsia="Arial Unicode MS" w:hAnsi="Verdana" w:cs="Calibri"/>
                <w:snapToGrid w:val="0"/>
                <w:sz w:val="16"/>
                <w:szCs w:val="16"/>
              </w:rPr>
            </w:pPr>
            <w:r w:rsidRPr="00D84443">
              <w:rPr>
                <w:rFonts w:ascii="Verdana" w:eastAsia="Arial Unicode MS" w:hAnsi="Verdana" w:cs="Calibri"/>
                <w:snapToGrid w:val="0"/>
                <w:sz w:val="16"/>
                <w:szCs w:val="16"/>
              </w:rPr>
              <w:t>1.</w:t>
            </w:r>
          </w:p>
        </w:tc>
        <w:tc>
          <w:tcPr>
            <w:tcW w:w="3548" w:type="dxa"/>
            <w:vAlign w:val="center"/>
          </w:tcPr>
          <w:p w14:paraId="67B839A8" w14:textId="06CD3231" w:rsidR="004C77A6" w:rsidRPr="00D84443" w:rsidRDefault="00B40AE3" w:rsidP="00517BCF">
            <w:pPr>
              <w:widowControl w:val="0"/>
              <w:tabs>
                <w:tab w:val="left" w:pos="851"/>
              </w:tabs>
              <w:suppressAutoHyphens/>
              <w:spacing w:line="276" w:lineRule="auto"/>
              <w:ind w:left="284"/>
              <w:jc w:val="center"/>
              <w:rPr>
                <w:rFonts w:ascii="Verdana" w:eastAsia="Arial Unicode MS" w:hAnsi="Verdana" w:cs="Calibri"/>
                <w:snapToGrid w:val="0"/>
                <w:sz w:val="16"/>
                <w:szCs w:val="16"/>
              </w:rPr>
            </w:pPr>
            <w:r>
              <w:rPr>
                <w:rFonts w:ascii="Verdana" w:eastAsia="Arial Unicode MS" w:hAnsi="Verdana" w:cs="Calibri"/>
                <w:snapToGrid w:val="0"/>
                <w:sz w:val="16"/>
                <w:szCs w:val="16"/>
              </w:rPr>
              <w:t>…………</w:t>
            </w:r>
          </w:p>
        </w:tc>
        <w:tc>
          <w:tcPr>
            <w:tcW w:w="2458" w:type="dxa"/>
            <w:vAlign w:val="center"/>
          </w:tcPr>
          <w:p w14:paraId="2188CD41" w14:textId="4A26D972" w:rsidR="004C77A6" w:rsidRPr="00D84443" w:rsidRDefault="00B40AE3" w:rsidP="00517BCF">
            <w:pPr>
              <w:widowControl w:val="0"/>
              <w:suppressAutoHyphens/>
              <w:spacing w:line="276" w:lineRule="auto"/>
              <w:ind w:left="284"/>
              <w:jc w:val="center"/>
              <w:rPr>
                <w:rFonts w:ascii="Verdana" w:eastAsia="Arial Unicode MS" w:hAnsi="Verdana" w:cs="Calibri"/>
                <w:snapToGrid w:val="0"/>
                <w:sz w:val="16"/>
                <w:szCs w:val="16"/>
              </w:rPr>
            </w:pPr>
            <w:r>
              <w:rPr>
                <w:rFonts w:ascii="Verdana" w:eastAsia="Arial Unicode MS" w:hAnsi="Verdana" w:cs="Calibri"/>
                <w:snapToGrid w:val="0"/>
                <w:sz w:val="16"/>
                <w:szCs w:val="16"/>
              </w:rPr>
              <w:t>……</w:t>
            </w:r>
            <w:r w:rsidR="004C77A6" w:rsidRPr="00D84443">
              <w:rPr>
                <w:rFonts w:ascii="Verdana" w:eastAsia="Arial Unicode MS" w:hAnsi="Verdana" w:cs="Calibri"/>
                <w:snapToGrid w:val="0"/>
                <w:sz w:val="16"/>
                <w:szCs w:val="16"/>
              </w:rPr>
              <w:t xml:space="preserve"> zł</w:t>
            </w:r>
          </w:p>
        </w:tc>
      </w:tr>
      <w:tr w:rsidR="00B40AE3" w:rsidRPr="00D84443" w14:paraId="402848C0" w14:textId="77777777" w:rsidTr="00B40AE3">
        <w:tblPrEx>
          <w:tblCellMar>
            <w:left w:w="108" w:type="dxa"/>
            <w:right w:w="108" w:type="dxa"/>
          </w:tblCellMar>
        </w:tblPrEx>
        <w:trPr>
          <w:trHeight w:val="329"/>
          <w:jc w:val="center"/>
        </w:trPr>
        <w:tc>
          <w:tcPr>
            <w:tcW w:w="480" w:type="dxa"/>
            <w:vAlign w:val="center"/>
          </w:tcPr>
          <w:p w14:paraId="1314A89A" w14:textId="77777777" w:rsidR="00B40AE3" w:rsidRPr="00D84443" w:rsidRDefault="00B40AE3" w:rsidP="00B40AE3">
            <w:pPr>
              <w:widowControl w:val="0"/>
              <w:tabs>
                <w:tab w:val="left" w:pos="851"/>
              </w:tabs>
              <w:suppressAutoHyphens/>
              <w:spacing w:line="276" w:lineRule="auto"/>
              <w:jc w:val="center"/>
              <w:rPr>
                <w:rFonts w:ascii="Verdana" w:eastAsia="Arial Unicode MS" w:hAnsi="Verdana" w:cs="Calibri"/>
                <w:snapToGrid w:val="0"/>
                <w:sz w:val="16"/>
                <w:szCs w:val="16"/>
              </w:rPr>
            </w:pPr>
            <w:r w:rsidRPr="00D84443">
              <w:rPr>
                <w:rFonts w:ascii="Verdana" w:eastAsia="Arial Unicode MS" w:hAnsi="Verdana" w:cs="Calibri"/>
                <w:snapToGrid w:val="0"/>
                <w:sz w:val="16"/>
                <w:szCs w:val="16"/>
              </w:rPr>
              <w:t>…</w:t>
            </w:r>
          </w:p>
        </w:tc>
        <w:tc>
          <w:tcPr>
            <w:tcW w:w="3548" w:type="dxa"/>
            <w:vAlign w:val="center"/>
          </w:tcPr>
          <w:p w14:paraId="1A94CE00" w14:textId="66F9AA24" w:rsidR="00B40AE3" w:rsidRPr="00D84443" w:rsidRDefault="00B40AE3" w:rsidP="00B40AE3">
            <w:pPr>
              <w:widowControl w:val="0"/>
              <w:tabs>
                <w:tab w:val="left" w:pos="851"/>
              </w:tabs>
              <w:suppressAutoHyphens/>
              <w:spacing w:line="276" w:lineRule="auto"/>
              <w:ind w:left="284"/>
              <w:jc w:val="center"/>
              <w:rPr>
                <w:rFonts w:ascii="Verdana" w:eastAsia="Arial Unicode MS" w:hAnsi="Verdana" w:cs="Calibri"/>
                <w:snapToGrid w:val="0"/>
                <w:sz w:val="16"/>
                <w:szCs w:val="16"/>
              </w:rPr>
            </w:pPr>
            <w:r>
              <w:rPr>
                <w:rFonts w:ascii="Verdana" w:eastAsia="Arial Unicode MS" w:hAnsi="Verdana" w:cs="Calibri"/>
                <w:snapToGrid w:val="0"/>
                <w:sz w:val="16"/>
                <w:szCs w:val="16"/>
              </w:rPr>
              <w:t>…………</w:t>
            </w:r>
          </w:p>
        </w:tc>
        <w:tc>
          <w:tcPr>
            <w:tcW w:w="2458" w:type="dxa"/>
            <w:vAlign w:val="center"/>
          </w:tcPr>
          <w:p w14:paraId="59AF965D" w14:textId="2978BE71" w:rsidR="00B40AE3" w:rsidRPr="00D84443" w:rsidRDefault="00B40AE3" w:rsidP="00B40AE3">
            <w:pPr>
              <w:widowControl w:val="0"/>
              <w:suppressAutoHyphens/>
              <w:spacing w:line="276" w:lineRule="auto"/>
              <w:ind w:left="284"/>
              <w:jc w:val="center"/>
              <w:rPr>
                <w:rFonts w:ascii="Verdana" w:eastAsia="Arial Unicode MS" w:hAnsi="Verdana" w:cs="Calibri"/>
                <w:snapToGrid w:val="0"/>
                <w:sz w:val="16"/>
                <w:szCs w:val="16"/>
              </w:rPr>
            </w:pPr>
            <w:r>
              <w:rPr>
                <w:rFonts w:ascii="Verdana" w:eastAsia="Arial Unicode MS" w:hAnsi="Verdana" w:cs="Calibri"/>
                <w:snapToGrid w:val="0"/>
                <w:sz w:val="16"/>
                <w:szCs w:val="16"/>
              </w:rPr>
              <w:t>……</w:t>
            </w:r>
            <w:r w:rsidRPr="00D84443">
              <w:rPr>
                <w:rFonts w:ascii="Verdana" w:eastAsia="Arial Unicode MS" w:hAnsi="Verdana" w:cs="Calibri"/>
                <w:snapToGrid w:val="0"/>
                <w:sz w:val="16"/>
                <w:szCs w:val="16"/>
              </w:rPr>
              <w:t xml:space="preserve"> zł</w:t>
            </w:r>
          </w:p>
        </w:tc>
      </w:tr>
    </w:tbl>
    <w:p w14:paraId="647BB4DB" w14:textId="77777777" w:rsidR="00DF495D" w:rsidRPr="00D84443" w:rsidRDefault="00DF495D" w:rsidP="00517BCF">
      <w:pPr>
        <w:widowControl w:val="0"/>
        <w:tabs>
          <w:tab w:val="left" w:pos="851"/>
        </w:tabs>
        <w:spacing w:line="276" w:lineRule="auto"/>
        <w:ind w:left="284" w:hanging="284"/>
        <w:rPr>
          <w:rFonts w:ascii="Verdana" w:hAnsi="Verdana" w:cs="Calibri"/>
          <w:snapToGrid w:val="0"/>
          <w:sz w:val="20"/>
          <w:szCs w:val="20"/>
        </w:rPr>
      </w:pPr>
    </w:p>
    <w:p w14:paraId="78D61DDB" w14:textId="77777777" w:rsidR="003B46DD" w:rsidRPr="00D84443" w:rsidRDefault="003B46DD" w:rsidP="003A4830">
      <w:pPr>
        <w:pStyle w:val="Akapitzlist"/>
        <w:widowControl w:val="0"/>
        <w:tabs>
          <w:tab w:val="left" w:pos="142"/>
        </w:tabs>
        <w:suppressAutoHyphens/>
        <w:autoSpaceDN w:val="0"/>
        <w:spacing w:after="240"/>
        <w:ind w:left="0"/>
        <w:jc w:val="both"/>
        <w:textAlignment w:val="baseline"/>
        <w:rPr>
          <w:rFonts w:ascii="Verdana" w:hAnsi="Verdana"/>
          <w:b/>
          <w:sz w:val="20"/>
          <w:szCs w:val="20"/>
        </w:rPr>
      </w:pPr>
    </w:p>
    <w:p w14:paraId="494454C4" w14:textId="77777777" w:rsidR="00C55BDF" w:rsidRPr="008136D0" w:rsidRDefault="00C55BDF" w:rsidP="008136D0">
      <w:pPr>
        <w:pStyle w:val="Nagwek2"/>
        <w:keepLines/>
        <w:spacing w:before="40" w:after="120" w:line="276" w:lineRule="auto"/>
        <w:ind w:firstLine="0"/>
        <w:jc w:val="left"/>
        <w:rPr>
          <w:rFonts w:eastAsiaTheme="majorEastAsia" w:cstheme="majorBidi"/>
          <w:szCs w:val="26"/>
          <w:u w:val="single"/>
          <w:lang w:val="pl-PL" w:eastAsia="en-US"/>
        </w:rPr>
      </w:pPr>
      <w:r w:rsidRPr="008136D0">
        <w:rPr>
          <w:rFonts w:eastAsiaTheme="majorEastAsia" w:cstheme="majorBidi"/>
          <w:szCs w:val="26"/>
          <w:u w:val="single"/>
          <w:lang w:val="pl-PL" w:eastAsia="en-US"/>
        </w:rPr>
        <w:t>Ponadto składając ofertę oświadczam, że:</w:t>
      </w:r>
    </w:p>
    <w:p w14:paraId="5D74C6EE" w14:textId="3B60A172" w:rsidR="00CD0E6C" w:rsidRPr="00D84443" w:rsidRDefault="00CD0E6C" w:rsidP="004C2FFF">
      <w:pPr>
        <w:numPr>
          <w:ilvl w:val="0"/>
          <w:numId w:val="4"/>
        </w:numPr>
        <w:tabs>
          <w:tab w:val="clear" w:pos="1395"/>
          <w:tab w:val="num" w:pos="360"/>
        </w:tabs>
        <w:spacing w:line="360" w:lineRule="auto"/>
        <w:ind w:left="357" w:hanging="357"/>
        <w:jc w:val="both"/>
        <w:rPr>
          <w:rFonts w:ascii="Verdana" w:hAnsi="Verdana" w:cs="Arial"/>
          <w:sz w:val="20"/>
          <w:szCs w:val="20"/>
        </w:rPr>
      </w:pPr>
      <w:r w:rsidRPr="00D84443">
        <w:rPr>
          <w:rFonts w:ascii="Verdana" w:hAnsi="Verdana" w:cs="Arial"/>
          <w:sz w:val="20"/>
          <w:szCs w:val="20"/>
        </w:rPr>
        <w:t>sprzęt wskazany w treści formularza ofert</w:t>
      </w:r>
      <w:r w:rsidR="00BB156B" w:rsidRPr="00D84443">
        <w:rPr>
          <w:rFonts w:ascii="Verdana" w:hAnsi="Verdana" w:cs="Arial"/>
          <w:sz w:val="20"/>
          <w:szCs w:val="20"/>
        </w:rPr>
        <w:t>owego</w:t>
      </w:r>
      <w:r w:rsidRPr="00D84443">
        <w:rPr>
          <w:rFonts w:ascii="Verdana" w:hAnsi="Verdana" w:cs="Arial"/>
          <w:sz w:val="20"/>
          <w:szCs w:val="20"/>
        </w:rPr>
        <w:t xml:space="preserve"> </w:t>
      </w:r>
      <w:r w:rsidR="00100A4A" w:rsidRPr="00D84443">
        <w:rPr>
          <w:rFonts w:ascii="Verdana" w:hAnsi="Verdana" w:cs="Arial"/>
          <w:sz w:val="20"/>
          <w:szCs w:val="20"/>
        </w:rPr>
        <w:t>spełnia</w:t>
      </w:r>
      <w:r w:rsidRPr="00D84443">
        <w:rPr>
          <w:rFonts w:ascii="Verdana" w:hAnsi="Verdana" w:cs="Arial"/>
          <w:sz w:val="20"/>
          <w:szCs w:val="20"/>
        </w:rPr>
        <w:t xml:space="preserve"> minimalne parametry techniczne </w:t>
      </w:r>
      <w:r w:rsidR="00BB156B" w:rsidRPr="00D84443">
        <w:rPr>
          <w:rFonts w:ascii="Verdana" w:hAnsi="Verdana" w:cs="Arial"/>
          <w:sz w:val="20"/>
          <w:szCs w:val="20"/>
        </w:rPr>
        <w:t xml:space="preserve">wymagane </w:t>
      </w:r>
      <w:r w:rsidRPr="00D84443">
        <w:rPr>
          <w:rFonts w:ascii="Verdana" w:hAnsi="Verdana" w:cs="Arial"/>
          <w:sz w:val="20"/>
          <w:szCs w:val="20"/>
        </w:rPr>
        <w:t xml:space="preserve">przez Zamawiającego </w:t>
      </w:r>
      <w:r w:rsidR="004D6082" w:rsidRPr="00D84443">
        <w:rPr>
          <w:rFonts w:ascii="Verdana" w:hAnsi="Verdana" w:cs="Arial"/>
          <w:sz w:val="20"/>
          <w:szCs w:val="20"/>
        </w:rPr>
        <w:t xml:space="preserve">określone </w:t>
      </w:r>
      <w:r w:rsidRPr="00D84443">
        <w:rPr>
          <w:rFonts w:ascii="Verdana" w:hAnsi="Verdana" w:cs="Arial"/>
          <w:sz w:val="20"/>
          <w:szCs w:val="20"/>
        </w:rPr>
        <w:t>w szczegółowy</w:t>
      </w:r>
      <w:r w:rsidR="00517BCF" w:rsidRPr="00D84443">
        <w:rPr>
          <w:rFonts w:ascii="Verdana" w:hAnsi="Verdana" w:cs="Arial"/>
          <w:sz w:val="20"/>
          <w:szCs w:val="20"/>
        </w:rPr>
        <w:t>m</w:t>
      </w:r>
      <w:r w:rsidRPr="00D84443">
        <w:rPr>
          <w:rFonts w:ascii="Verdana" w:hAnsi="Verdana" w:cs="Arial"/>
          <w:sz w:val="20"/>
          <w:szCs w:val="20"/>
        </w:rPr>
        <w:t xml:space="preserve"> opis</w:t>
      </w:r>
      <w:r w:rsidR="00517BCF" w:rsidRPr="00D84443">
        <w:rPr>
          <w:rFonts w:ascii="Verdana" w:hAnsi="Verdana" w:cs="Arial"/>
          <w:sz w:val="20"/>
          <w:szCs w:val="20"/>
        </w:rPr>
        <w:t>ie</w:t>
      </w:r>
      <w:r w:rsidRPr="00D84443">
        <w:rPr>
          <w:rFonts w:ascii="Verdana" w:hAnsi="Verdana" w:cs="Arial"/>
          <w:sz w:val="20"/>
          <w:szCs w:val="20"/>
        </w:rPr>
        <w:t xml:space="preserve"> przedmiot</w:t>
      </w:r>
      <w:r w:rsidR="00123564" w:rsidRPr="00D84443">
        <w:rPr>
          <w:rFonts w:ascii="Verdana" w:hAnsi="Verdana" w:cs="Arial"/>
          <w:sz w:val="20"/>
          <w:szCs w:val="20"/>
        </w:rPr>
        <w:t>u</w:t>
      </w:r>
      <w:r w:rsidRPr="00D84443">
        <w:rPr>
          <w:rFonts w:ascii="Verdana" w:hAnsi="Verdana" w:cs="Arial"/>
          <w:sz w:val="20"/>
          <w:szCs w:val="20"/>
        </w:rPr>
        <w:t xml:space="preserve"> zamówienia (</w:t>
      </w:r>
      <w:r w:rsidR="00F46898" w:rsidRPr="00D84443">
        <w:rPr>
          <w:rFonts w:ascii="Verdana" w:hAnsi="Verdana"/>
          <w:b/>
          <w:i/>
          <w:color w:val="0070C0"/>
          <w:sz w:val="20"/>
        </w:rPr>
        <w:t>Załącznik nr 1 do Projekt</w:t>
      </w:r>
      <w:r w:rsidR="00AE2B22">
        <w:rPr>
          <w:rFonts w:ascii="Verdana" w:hAnsi="Verdana"/>
          <w:b/>
          <w:i/>
          <w:color w:val="0070C0"/>
          <w:sz w:val="20"/>
        </w:rPr>
        <w:t>u</w:t>
      </w:r>
      <w:r w:rsidR="00F46898" w:rsidRPr="00D84443">
        <w:rPr>
          <w:rFonts w:ascii="Verdana" w:hAnsi="Verdana"/>
          <w:b/>
          <w:i/>
          <w:color w:val="0070C0"/>
          <w:sz w:val="20"/>
        </w:rPr>
        <w:t xml:space="preserve"> um</w:t>
      </w:r>
      <w:r w:rsidR="00AE2B22">
        <w:rPr>
          <w:rFonts w:ascii="Verdana" w:hAnsi="Verdana"/>
          <w:b/>
          <w:i/>
          <w:color w:val="0070C0"/>
          <w:sz w:val="20"/>
        </w:rPr>
        <w:t>owy</w:t>
      </w:r>
      <w:r w:rsidRPr="00D84443">
        <w:rPr>
          <w:rFonts w:ascii="Verdana" w:hAnsi="Verdana" w:cs="Arial"/>
          <w:sz w:val="20"/>
          <w:szCs w:val="20"/>
        </w:rPr>
        <w:t>)</w:t>
      </w:r>
      <w:r w:rsidR="00BB156B" w:rsidRPr="00D84443">
        <w:rPr>
          <w:rFonts w:ascii="Verdana" w:hAnsi="Verdana" w:cs="Arial"/>
          <w:sz w:val="20"/>
          <w:szCs w:val="20"/>
        </w:rPr>
        <w:t>,</w:t>
      </w:r>
      <w:r w:rsidRPr="00D84443">
        <w:rPr>
          <w:rFonts w:ascii="Verdana" w:hAnsi="Verdana" w:cs="Arial"/>
          <w:sz w:val="20"/>
          <w:szCs w:val="20"/>
        </w:rPr>
        <w:t xml:space="preserve"> </w:t>
      </w:r>
    </w:p>
    <w:p w14:paraId="64008F98" w14:textId="570D5099" w:rsidR="00736F68" w:rsidRPr="00D84443" w:rsidRDefault="00904B67" w:rsidP="004C2FFF">
      <w:pPr>
        <w:numPr>
          <w:ilvl w:val="0"/>
          <w:numId w:val="4"/>
        </w:numPr>
        <w:tabs>
          <w:tab w:val="clear" w:pos="1395"/>
          <w:tab w:val="num" w:pos="360"/>
        </w:tabs>
        <w:spacing w:line="360" w:lineRule="auto"/>
        <w:ind w:left="357" w:hanging="357"/>
        <w:jc w:val="both"/>
        <w:rPr>
          <w:rFonts w:ascii="Verdana" w:hAnsi="Verdana" w:cs="Arial"/>
          <w:sz w:val="20"/>
          <w:szCs w:val="20"/>
        </w:rPr>
      </w:pPr>
      <w:r w:rsidRPr="00D84443">
        <w:rPr>
          <w:rFonts w:ascii="Verdana" w:hAnsi="Verdana" w:cs="Arial"/>
          <w:sz w:val="20"/>
          <w:szCs w:val="20"/>
        </w:rPr>
        <w:t>g</w:t>
      </w:r>
      <w:r w:rsidR="00736F68" w:rsidRPr="00D84443">
        <w:rPr>
          <w:rFonts w:ascii="Verdana" w:hAnsi="Verdana" w:cs="Arial"/>
          <w:sz w:val="20"/>
          <w:szCs w:val="20"/>
        </w:rPr>
        <w:t>warantuję wykonanie całości niniejszego zamówienia</w:t>
      </w:r>
      <w:r w:rsidR="00DE2067" w:rsidRPr="00D84443">
        <w:rPr>
          <w:rFonts w:ascii="Verdana" w:hAnsi="Verdana" w:cs="Arial"/>
          <w:sz w:val="20"/>
          <w:szCs w:val="20"/>
        </w:rPr>
        <w:t xml:space="preserve"> </w:t>
      </w:r>
      <w:r w:rsidR="00736F68" w:rsidRPr="00D84443">
        <w:rPr>
          <w:rFonts w:ascii="Verdana" w:hAnsi="Verdana" w:cs="Arial"/>
          <w:sz w:val="20"/>
          <w:szCs w:val="20"/>
        </w:rPr>
        <w:t>zgodnie z treścią:</w:t>
      </w:r>
      <w:r w:rsidR="00CD16EC" w:rsidRPr="00D84443">
        <w:rPr>
          <w:rFonts w:ascii="Verdana" w:hAnsi="Verdana" w:cs="Arial"/>
          <w:sz w:val="20"/>
          <w:szCs w:val="20"/>
        </w:rPr>
        <w:t xml:space="preserve"> </w:t>
      </w:r>
      <w:r w:rsidR="00955311" w:rsidRPr="00D84443">
        <w:rPr>
          <w:rFonts w:ascii="Verdana" w:hAnsi="Verdana" w:cs="Arial"/>
          <w:sz w:val="20"/>
          <w:szCs w:val="20"/>
        </w:rPr>
        <w:t>p</w:t>
      </w:r>
      <w:r w:rsidR="00B94A5D" w:rsidRPr="00D84443">
        <w:rPr>
          <w:rFonts w:ascii="Verdana" w:hAnsi="Verdana" w:cs="Arial"/>
          <w:sz w:val="20"/>
          <w:szCs w:val="20"/>
        </w:rPr>
        <w:t>rojekt</w:t>
      </w:r>
      <w:r w:rsidR="00517BCF" w:rsidRPr="00D84443">
        <w:rPr>
          <w:rFonts w:ascii="Verdana" w:hAnsi="Verdana" w:cs="Arial"/>
          <w:sz w:val="20"/>
          <w:szCs w:val="20"/>
        </w:rPr>
        <w:t>u</w:t>
      </w:r>
      <w:r w:rsidR="00B94A5D" w:rsidRPr="00D84443">
        <w:rPr>
          <w:rFonts w:ascii="Verdana" w:hAnsi="Verdana" w:cs="Arial"/>
          <w:sz w:val="20"/>
          <w:szCs w:val="20"/>
        </w:rPr>
        <w:t xml:space="preserve"> </w:t>
      </w:r>
      <w:r w:rsidR="00CD16EC" w:rsidRPr="00D84443">
        <w:rPr>
          <w:rFonts w:ascii="Verdana" w:hAnsi="Verdana" w:cs="Arial"/>
          <w:sz w:val="20"/>
          <w:szCs w:val="20"/>
        </w:rPr>
        <w:t>um</w:t>
      </w:r>
      <w:r w:rsidR="00517BCF" w:rsidRPr="00D84443">
        <w:rPr>
          <w:rFonts w:ascii="Verdana" w:hAnsi="Verdana" w:cs="Arial"/>
          <w:sz w:val="20"/>
          <w:szCs w:val="20"/>
        </w:rPr>
        <w:t>owy</w:t>
      </w:r>
      <w:r w:rsidR="00CD16EC" w:rsidRPr="00D84443">
        <w:rPr>
          <w:rFonts w:ascii="Verdana" w:hAnsi="Verdana" w:cs="Arial"/>
          <w:sz w:val="20"/>
          <w:szCs w:val="20"/>
        </w:rPr>
        <w:t xml:space="preserve"> </w:t>
      </w:r>
      <w:r w:rsidR="00AE2B22">
        <w:rPr>
          <w:rFonts w:ascii="Verdana" w:hAnsi="Verdana" w:cs="Arial"/>
          <w:sz w:val="20"/>
          <w:szCs w:val="20"/>
        </w:rPr>
        <w:t xml:space="preserve">wraz z </w:t>
      </w:r>
      <w:r w:rsidR="00CD16EC" w:rsidRPr="00D84443">
        <w:rPr>
          <w:rFonts w:ascii="Verdana" w:hAnsi="Verdana" w:cs="Arial"/>
          <w:sz w:val="20"/>
          <w:szCs w:val="20"/>
        </w:rPr>
        <w:t>załącznik</w:t>
      </w:r>
      <w:r w:rsidR="00AE2B22">
        <w:rPr>
          <w:rFonts w:ascii="Verdana" w:hAnsi="Verdana" w:cs="Arial"/>
          <w:sz w:val="20"/>
          <w:szCs w:val="20"/>
        </w:rPr>
        <w:t>ami</w:t>
      </w:r>
      <w:r w:rsidR="00CD16EC" w:rsidRPr="00D84443">
        <w:rPr>
          <w:rFonts w:ascii="Verdana" w:hAnsi="Verdana" w:cs="Arial"/>
          <w:sz w:val="20"/>
          <w:szCs w:val="20"/>
        </w:rPr>
        <w:t>, SWZ, wyjaśnień do S</w:t>
      </w:r>
      <w:r w:rsidR="00736F68" w:rsidRPr="00D84443">
        <w:rPr>
          <w:rFonts w:ascii="Verdana" w:hAnsi="Verdana" w:cs="Arial"/>
          <w:sz w:val="20"/>
          <w:szCs w:val="20"/>
        </w:rPr>
        <w:t>WZ oraz jej zmianami</w:t>
      </w:r>
      <w:r w:rsidR="00FA7033" w:rsidRPr="00D84443">
        <w:rPr>
          <w:rFonts w:ascii="Verdana" w:hAnsi="Verdana" w:cs="Arial"/>
          <w:sz w:val="20"/>
          <w:szCs w:val="20"/>
        </w:rPr>
        <w:t xml:space="preserve">, </w:t>
      </w:r>
    </w:p>
    <w:p w14:paraId="0491B315" w14:textId="65C4C8DA" w:rsidR="009679F9" w:rsidRPr="005D4318" w:rsidRDefault="009679F9" w:rsidP="004C2FFF">
      <w:pPr>
        <w:numPr>
          <w:ilvl w:val="0"/>
          <w:numId w:val="4"/>
        </w:numPr>
        <w:tabs>
          <w:tab w:val="clear" w:pos="1395"/>
          <w:tab w:val="num" w:pos="360"/>
        </w:tabs>
        <w:spacing w:line="360" w:lineRule="auto"/>
        <w:ind w:left="357" w:hanging="357"/>
        <w:jc w:val="both"/>
        <w:rPr>
          <w:rFonts w:ascii="Verdana" w:hAnsi="Verdana" w:cs="Arial"/>
          <w:sz w:val="20"/>
          <w:szCs w:val="20"/>
        </w:rPr>
      </w:pPr>
      <w:r w:rsidRPr="00D84443">
        <w:rPr>
          <w:rFonts w:ascii="Verdana" w:hAnsi="Verdana" w:cs="Arial"/>
          <w:sz w:val="20"/>
          <w:szCs w:val="20"/>
        </w:rPr>
        <w:t xml:space="preserve">cena ofertowa wskazana w formularzu ofertowym obejmuje cały zakres przedmiotu zamówienia wskazanego </w:t>
      </w:r>
      <w:r w:rsidR="00CD16EC" w:rsidRPr="00D84443">
        <w:rPr>
          <w:rFonts w:ascii="Verdana" w:hAnsi="Verdana" w:cs="Arial"/>
          <w:sz w:val="20"/>
          <w:szCs w:val="20"/>
        </w:rPr>
        <w:t>w dokumentacji, w S</w:t>
      </w:r>
      <w:r w:rsidRPr="00D84443">
        <w:rPr>
          <w:rFonts w:ascii="Verdana" w:hAnsi="Verdana" w:cs="Arial"/>
          <w:sz w:val="20"/>
          <w:szCs w:val="20"/>
        </w:rPr>
        <w:t xml:space="preserve">WZ i </w:t>
      </w:r>
      <w:r w:rsidR="00FA7033" w:rsidRPr="00D84443">
        <w:rPr>
          <w:rFonts w:ascii="Verdana" w:hAnsi="Verdana" w:cs="Arial"/>
          <w:sz w:val="20"/>
          <w:szCs w:val="20"/>
        </w:rPr>
        <w:t>projek</w:t>
      </w:r>
      <w:r w:rsidR="00517BCF" w:rsidRPr="00D84443">
        <w:rPr>
          <w:rFonts w:ascii="Verdana" w:hAnsi="Verdana" w:cs="Arial"/>
          <w:sz w:val="20"/>
          <w:szCs w:val="20"/>
        </w:rPr>
        <w:t>cie</w:t>
      </w:r>
      <w:r w:rsidR="00FA7033" w:rsidRPr="00D84443">
        <w:rPr>
          <w:rFonts w:ascii="Verdana" w:hAnsi="Verdana" w:cs="Arial"/>
          <w:sz w:val="20"/>
          <w:szCs w:val="20"/>
        </w:rPr>
        <w:t xml:space="preserve"> </w:t>
      </w:r>
      <w:r w:rsidRPr="00D84443">
        <w:rPr>
          <w:rFonts w:ascii="Verdana" w:hAnsi="Verdana" w:cs="Arial"/>
          <w:sz w:val="20"/>
          <w:szCs w:val="20"/>
        </w:rPr>
        <w:t>um</w:t>
      </w:r>
      <w:r w:rsidR="00517BCF" w:rsidRPr="00D84443">
        <w:rPr>
          <w:rFonts w:ascii="Verdana" w:hAnsi="Verdana" w:cs="Arial"/>
          <w:sz w:val="20"/>
          <w:szCs w:val="20"/>
        </w:rPr>
        <w:t>owy</w:t>
      </w:r>
      <w:r w:rsidR="00AE2B22">
        <w:rPr>
          <w:rFonts w:ascii="Verdana" w:hAnsi="Verdana" w:cs="Arial"/>
          <w:sz w:val="20"/>
          <w:szCs w:val="20"/>
        </w:rPr>
        <w:t xml:space="preserve"> </w:t>
      </w:r>
      <w:r w:rsidRPr="00D84443">
        <w:rPr>
          <w:rFonts w:ascii="Verdana" w:hAnsi="Verdana" w:cs="Arial"/>
          <w:sz w:val="20"/>
          <w:szCs w:val="20"/>
        </w:rPr>
        <w:t xml:space="preserve">oraz uwzględnia </w:t>
      </w:r>
      <w:r w:rsidRPr="005D4318">
        <w:rPr>
          <w:rFonts w:ascii="Verdana" w:hAnsi="Verdana" w:cs="Arial"/>
          <w:sz w:val="20"/>
          <w:szCs w:val="20"/>
        </w:rPr>
        <w:t>wszystkie wymagane opłaty i koszty niezbędne do prawidłowego wykonania przedmiotu zamówienia bez względu na okoliczności i źródła ich powstania</w:t>
      </w:r>
      <w:r w:rsidR="00100A4A" w:rsidRPr="005D4318">
        <w:rPr>
          <w:rFonts w:ascii="Verdana" w:hAnsi="Verdana" w:cs="Arial"/>
          <w:sz w:val="20"/>
          <w:szCs w:val="20"/>
        </w:rPr>
        <w:t xml:space="preserve">, </w:t>
      </w:r>
    </w:p>
    <w:p w14:paraId="648FDF94" w14:textId="0DF33296" w:rsidR="00A867DC" w:rsidRPr="005D4318" w:rsidRDefault="00A867DC" w:rsidP="004C2FFF">
      <w:pPr>
        <w:numPr>
          <w:ilvl w:val="0"/>
          <w:numId w:val="4"/>
        </w:numPr>
        <w:tabs>
          <w:tab w:val="clear" w:pos="1395"/>
          <w:tab w:val="num" w:pos="360"/>
        </w:tabs>
        <w:spacing w:line="360" w:lineRule="auto"/>
        <w:ind w:left="357" w:hanging="357"/>
        <w:jc w:val="both"/>
        <w:rPr>
          <w:rFonts w:ascii="Verdana" w:hAnsi="Verdana" w:cs="Arial"/>
          <w:sz w:val="20"/>
          <w:szCs w:val="20"/>
        </w:rPr>
      </w:pPr>
      <w:r w:rsidRPr="005D4318">
        <w:rPr>
          <w:rFonts w:ascii="Verdana" w:hAnsi="Verdana" w:cs="Arial"/>
          <w:sz w:val="20"/>
          <w:szCs w:val="20"/>
        </w:rPr>
        <w:t>udzielam gwarancji na dostarczony Sprzęt w terminie wskazanym w SWZ</w:t>
      </w:r>
      <w:r w:rsidR="005D4318" w:rsidRPr="00237C7B">
        <w:rPr>
          <w:rFonts w:ascii="Verdana" w:hAnsi="Verdana" w:cs="Arial"/>
          <w:sz w:val="20"/>
          <w:szCs w:val="20"/>
        </w:rPr>
        <w:t xml:space="preserve"> (Rozdział 3),</w:t>
      </w:r>
      <w:r w:rsidR="00154776" w:rsidRPr="005D4318">
        <w:rPr>
          <w:rFonts w:ascii="Verdana" w:hAnsi="Verdana" w:cs="Arial"/>
          <w:sz w:val="20"/>
          <w:szCs w:val="20"/>
        </w:rPr>
        <w:t xml:space="preserve"> </w:t>
      </w:r>
    </w:p>
    <w:p w14:paraId="7E811E62" w14:textId="0D028752" w:rsidR="00DC6E8F" w:rsidRPr="005D4318" w:rsidRDefault="00DC6E8F" w:rsidP="004C2FFF">
      <w:pPr>
        <w:numPr>
          <w:ilvl w:val="0"/>
          <w:numId w:val="4"/>
        </w:numPr>
        <w:tabs>
          <w:tab w:val="clear" w:pos="1395"/>
          <w:tab w:val="num" w:pos="360"/>
        </w:tabs>
        <w:spacing w:line="360" w:lineRule="auto"/>
        <w:ind w:left="357" w:hanging="357"/>
        <w:jc w:val="both"/>
        <w:rPr>
          <w:rFonts w:ascii="Verdana" w:hAnsi="Verdana" w:cs="Arial"/>
          <w:sz w:val="20"/>
          <w:szCs w:val="20"/>
        </w:rPr>
      </w:pPr>
      <w:r w:rsidRPr="005D4318">
        <w:rPr>
          <w:rFonts w:ascii="Verdana" w:hAnsi="Verdana" w:cs="Arial"/>
          <w:sz w:val="20"/>
          <w:szCs w:val="20"/>
        </w:rPr>
        <w:t>akceptuję termin płatności określon</w:t>
      </w:r>
      <w:r w:rsidR="00F65109" w:rsidRPr="005D4318">
        <w:rPr>
          <w:rFonts w:ascii="Verdana" w:hAnsi="Verdana" w:cs="Arial"/>
          <w:sz w:val="20"/>
          <w:szCs w:val="20"/>
        </w:rPr>
        <w:t>y</w:t>
      </w:r>
      <w:r w:rsidRPr="005D4318">
        <w:rPr>
          <w:rFonts w:ascii="Verdana" w:hAnsi="Verdana" w:cs="Arial"/>
          <w:sz w:val="20"/>
          <w:szCs w:val="20"/>
        </w:rPr>
        <w:t xml:space="preserve"> w </w:t>
      </w:r>
      <w:r w:rsidR="00B01448" w:rsidRPr="005D4318">
        <w:rPr>
          <w:rFonts w:ascii="Verdana" w:hAnsi="Verdana" w:cs="Arial"/>
          <w:sz w:val="20"/>
          <w:szCs w:val="20"/>
        </w:rPr>
        <w:t>p</w:t>
      </w:r>
      <w:r w:rsidR="00F65109" w:rsidRPr="005D4318">
        <w:rPr>
          <w:rFonts w:ascii="Verdana" w:hAnsi="Verdana" w:cs="Arial"/>
          <w:sz w:val="20"/>
          <w:szCs w:val="20"/>
        </w:rPr>
        <w:t>rojek</w:t>
      </w:r>
      <w:r w:rsidR="00517BCF" w:rsidRPr="005D4318">
        <w:rPr>
          <w:rFonts w:ascii="Verdana" w:hAnsi="Verdana" w:cs="Arial"/>
          <w:sz w:val="20"/>
          <w:szCs w:val="20"/>
        </w:rPr>
        <w:t>cie</w:t>
      </w:r>
      <w:r w:rsidR="00F65109" w:rsidRPr="005D4318">
        <w:rPr>
          <w:rFonts w:ascii="Verdana" w:hAnsi="Verdana" w:cs="Arial"/>
          <w:sz w:val="20"/>
          <w:szCs w:val="20"/>
        </w:rPr>
        <w:t xml:space="preserve"> um</w:t>
      </w:r>
      <w:r w:rsidR="00517BCF" w:rsidRPr="005D4318">
        <w:rPr>
          <w:rFonts w:ascii="Verdana" w:hAnsi="Verdana" w:cs="Arial"/>
          <w:sz w:val="20"/>
          <w:szCs w:val="20"/>
        </w:rPr>
        <w:t>owy</w:t>
      </w:r>
      <w:r w:rsidR="003B46DD" w:rsidRPr="005D4318">
        <w:rPr>
          <w:rFonts w:ascii="Verdana" w:hAnsi="Verdana" w:cs="Arial"/>
          <w:sz w:val="20"/>
          <w:szCs w:val="20"/>
        </w:rPr>
        <w:t xml:space="preserve"> </w:t>
      </w:r>
      <w:r w:rsidR="00E47BAA" w:rsidRPr="005D4318">
        <w:rPr>
          <w:rFonts w:ascii="Verdana" w:hAnsi="Verdana" w:cs="Arial"/>
          <w:sz w:val="20"/>
          <w:szCs w:val="20"/>
        </w:rPr>
        <w:t>(</w:t>
      </w:r>
      <w:r w:rsidR="00154776" w:rsidRPr="005D4318">
        <w:rPr>
          <w:rFonts w:ascii="Verdana" w:hAnsi="Verdana"/>
          <w:b/>
          <w:i/>
          <w:color w:val="0070C0"/>
          <w:sz w:val="20"/>
        </w:rPr>
        <w:t>Załącznik nr 1 do SWZ</w:t>
      </w:r>
      <w:r w:rsidR="00E47BAA" w:rsidRPr="005D4318">
        <w:rPr>
          <w:rFonts w:ascii="Verdana" w:hAnsi="Verdana"/>
          <w:bCs/>
          <w:iCs/>
          <w:sz w:val="20"/>
        </w:rPr>
        <w:t>)</w:t>
      </w:r>
      <w:r w:rsidR="00FA7033" w:rsidRPr="005D4318">
        <w:rPr>
          <w:rFonts w:ascii="Verdana" w:hAnsi="Verdana" w:cs="Arial"/>
          <w:sz w:val="20"/>
          <w:szCs w:val="20"/>
        </w:rPr>
        <w:t>,</w:t>
      </w:r>
    </w:p>
    <w:p w14:paraId="3A778BD7" w14:textId="77777777" w:rsidR="00DC6E8F" w:rsidRPr="00D84443" w:rsidRDefault="00DC6E8F" w:rsidP="004C2FFF">
      <w:pPr>
        <w:numPr>
          <w:ilvl w:val="0"/>
          <w:numId w:val="4"/>
        </w:numPr>
        <w:tabs>
          <w:tab w:val="clear" w:pos="1395"/>
          <w:tab w:val="num" w:pos="360"/>
        </w:tabs>
        <w:spacing w:line="360" w:lineRule="auto"/>
        <w:ind w:left="357" w:hanging="357"/>
        <w:jc w:val="both"/>
        <w:rPr>
          <w:rFonts w:ascii="Verdana" w:hAnsi="Verdana" w:cs="Arial"/>
          <w:sz w:val="20"/>
        </w:rPr>
      </w:pPr>
      <w:r w:rsidRPr="00D84443">
        <w:rPr>
          <w:rFonts w:ascii="Verdana" w:hAnsi="Verdana" w:cs="Arial"/>
          <w:sz w:val="20"/>
        </w:rPr>
        <w:t>wykonam przedmiot zamówienia siłami własnymi / część prac zamierzam powierzyć podwykonawcom</w:t>
      </w:r>
      <w:r w:rsidR="00B97BED" w:rsidRPr="00D84443">
        <w:rPr>
          <w:rFonts w:ascii="Verdana" w:hAnsi="Verdana" w:cs="Arial"/>
          <w:b/>
          <w:sz w:val="20"/>
          <w:vertAlign w:val="superscript"/>
        </w:rPr>
        <w:t>1</w:t>
      </w:r>
      <w:r w:rsidRPr="00D84443">
        <w:rPr>
          <w:rFonts w:ascii="Verdana" w:hAnsi="Verdana" w:cs="Arial"/>
          <w:sz w:val="20"/>
        </w:rPr>
        <w:t>, w tym:</w:t>
      </w:r>
    </w:p>
    <w:p w14:paraId="173C82DC" w14:textId="77777777" w:rsidR="00DC6E8F" w:rsidRPr="00D84443" w:rsidRDefault="00DC6E8F" w:rsidP="004C2FFF">
      <w:pPr>
        <w:pStyle w:val="Tekstpodstawowy31"/>
        <w:numPr>
          <w:ilvl w:val="0"/>
          <w:numId w:val="5"/>
        </w:numPr>
        <w:tabs>
          <w:tab w:val="clear" w:pos="284"/>
          <w:tab w:val="left" w:pos="360"/>
        </w:tabs>
        <w:spacing w:line="360" w:lineRule="auto"/>
        <w:jc w:val="both"/>
        <w:rPr>
          <w:rFonts w:ascii="Verdana" w:hAnsi="Verdana" w:cs="Arial"/>
          <w:sz w:val="20"/>
        </w:rPr>
      </w:pPr>
      <w:r w:rsidRPr="00D84443">
        <w:rPr>
          <w:rFonts w:ascii="Verdana" w:hAnsi="Verdana" w:cs="Arial"/>
          <w:sz w:val="20"/>
        </w:rPr>
        <w:t>zakres powierzonych prac …………………………………………………………………………………………</w:t>
      </w:r>
    </w:p>
    <w:p w14:paraId="0774FDE7" w14:textId="77777777" w:rsidR="00DC6E8F" w:rsidRPr="00D84443" w:rsidRDefault="00DC6E8F" w:rsidP="004C2FFF">
      <w:pPr>
        <w:pStyle w:val="Tekstpodstawowy31"/>
        <w:numPr>
          <w:ilvl w:val="0"/>
          <w:numId w:val="5"/>
        </w:numPr>
        <w:tabs>
          <w:tab w:val="clear" w:pos="284"/>
          <w:tab w:val="left" w:pos="360"/>
        </w:tabs>
        <w:spacing w:line="360" w:lineRule="auto"/>
        <w:jc w:val="both"/>
        <w:rPr>
          <w:rFonts w:ascii="Verdana" w:hAnsi="Verdana" w:cs="Arial"/>
          <w:b/>
          <w:sz w:val="20"/>
          <w:vertAlign w:val="superscript"/>
        </w:rPr>
      </w:pPr>
      <w:r w:rsidRPr="00D84443">
        <w:rPr>
          <w:rFonts w:ascii="Verdana" w:hAnsi="Verdana" w:cs="Arial"/>
          <w:sz w:val="20"/>
        </w:rPr>
        <w:t>nazwa (firma) podwykonawcy …………………………………………………………………………………</w:t>
      </w:r>
      <w:r w:rsidR="00F439AF" w:rsidRPr="00D84443">
        <w:rPr>
          <w:rFonts w:ascii="Verdana" w:hAnsi="Verdana" w:cs="Arial"/>
          <w:b/>
          <w:sz w:val="20"/>
          <w:vertAlign w:val="superscript"/>
        </w:rPr>
        <w:t>2</w:t>
      </w:r>
      <w:r w:rsidR="00FA7033" w:rsidRPr="00D84443">
        <w:rPr>
          <w:rFonts w:ascii="Verdana" w:hAnsi="Verdana" w:cs="Arial"/>
          <w:bCs/>
          <w:sz w:val="20"/>
        </w:rPr>
        <w:t xml:space="preserve">, </w:t>
      </w:r>
    </w:p>
    <w:p w14:paraId="2E3D4170" w14:textId="77777777" w:rsidR="002C6C3A" w:rsidRPr="00D84443" w:rsidRDefault="002C6C3A" w:rsidP="004C2FFF">
      <w:pPr>
        <w:numPr>
          <w:ilvl w:val="0"/>
          <w:numId w:val="4"/>
        </w:numPr>
        <w:tabs>
          <w:tab w:val="clear" w:pos="1395"/>
          <w:tab w:val="num" w:pos="360"/>
        </w:tabs>
        <w:spacing w:line="360" w:lineRule="auto"/>
        <w:ind w:left="357" w:hanging="357"/>
        <w:jc w:val="both"/>
        <w:rPr>
          <w:rFonts w:ascii="Verdana" w:hAnsi="Verdana" w:cs="Arial"/>
          <w:sz w:val="20"/>
        </w:rPr>
      </w:pPr>
      <w:r w:rsidRPr="00D84443">
        <w:rPr>
          <w:rFonts w:ascii="Verdana" w:hAnsi="Verdana" w:cs="Arial"/>
          <w:sz w:val="20"/>
        </w:rPr>
        <w:t>poniżej przedstawiam listę podwykonawców lub dostawców, na których zdolności</w:t>
      </w:r>
      <w:r w:rsidR="00AD2954" w:rsidRPr="00D84443">
        <w:rPr>
          <w:rFonts w:ascii="Verdana" w:hAnsi="Verdana" w:cs="Arial"/>
          <w:sz w:val="20"/>
        </w:rPr>
        <w:t>ach</w:t>
      </w:r>
      <w:r w:rsidRPr="00D84443">
        <w:rPr>
          <w:rFonts w:ascii="Verdana" w:hAnsi="Verdana" w:cs="Arial"/>
          <w:sz w:val="20"/>
        </w:rPr>
        <w:t xml:space="preserve"> polega</w:t>
      </w:r>
      <w:r w:rsidR="00D9297E" w:rsidRPr="00D84443">
        <w:rPr>
          <w:rFonts w:ascii="Verdana" w:hAnsi="Verdana" w:cs="Arial"/>
          <w:sz w:val="20"/>
        </w:rPr>
        <w:t>m</w:t>
      </w:r>
      <w:r w:rsidRPr="00D84443">
        <w:rPr>
          <w:rFonts w:ascii="Verdana" w:hAnsi="Verdana" w:cs="Arial"/>
          <w:sz w:val="20"/>
        </w:rPr>
        <w:t xml:space="preserve">, </w:t>
      </w:r>
      <w:r w:rsidR="00D9297E" w:rsidRPr="00D84443">
        <w:rPr>
          <w:rFonts w:ascii="Verdana" w:hAnsi="Verdana" w:cs="Arial"/>
          <w:sz w:val="20"/>
        </w:rPr>
        <w:t>na których</w:t>
      </w:r>
      <w:r w:rsidRPr="00D84443">
        <w:rPr>
          <w:rFonts w:ascii="Verdana" w:hAnsi="Verdana" w:cs="Arial"/>
          <w:sz w:val="20"/>
        </w:rPr>
        <w:t xml:space="preserve"> przypada ponad 10 % wartości zamówienia:</w:t>
      </w:r>
    </w:p>
    <w:p w14:paraId="7F043A34" w14:textId="77777777" w:rsidR="002C6C3A" w:rsidRPr="00D84443" w:rsidRDefault="002C6C3A" w:rsidP="004C2FFF">
      <w:pPr>
        <w:numPr>
          <w:ilvl w:val="0"/>
          <w:numId w:val="8"/>
        </w:numPr>
        <w:spacing w:line="360" w:lineRule="auto"/>
        <w:jc w:val="both"/>
        <w:rPr>
          <w:rFonts w:ascii="Verdana" w:hAnsi="Verdana" w:cs="Arial"/>
          <w:sz w:val="20"/>
        </w:rPr>
      </w:pPr>
      <w:r w:rsidRPr="00D84443">
        <w:rPr>
          <w:rFonts w:ascii="Verdana" w:hAnsi="Verdana" w:cs="Arial"/>
          <w:sz w:val="20"/>
        </w:rPr>
        <w:t>…………………………………………………………………………………………………………………………………….</w:t>
      </w:r>
    </w:p>
    <w:p w14:paraId="6039D8E5" w14:textId="77777777" w:rsidR="002C6C3A" w:rsidRPr="00D84443" w:rsidRDefault="002C6C3A" w:rsidP="004C2FFF">
      <w:pPr>
        <w:numPr>
          <w:ilvl w:val="0"/>
          <w:numId w:val="8"/>
        </w:numPr>
        <w:spacing w:line="360" w:lineRule="auto"/>
        <w:jc w:val="both"/>
        <w:rPr>
          <w:rFonts w:ascii="Verdana" w:hAnsi="Verdana" w:cs="Arial"/>
          <w:sz w:val="20"/>
        </w:rPr>
      </w:pPr>
      <w:r w:rsidRPr="00D84443">
        <w:rPr>
          <w:rFonts w:ascii="Verdana" w:hAnsi="Verdana" w:cs="Arial"/>
          <w:sz w:val="20"/>
        </w:rPr>
        <w:t>…………………………………………………………………………………………………………………………………….</w:t>
      </w:r>
    </w:p>
    <w:p w14:paraId="2642BAB6" w14:textId="77777777" w:rsidR="002C6C3A" w:rsidRPr="00D84443" w:rsidRDefault="002C6C3A" w:rsidP="004C2FFF">
      <w:pPr>
        <w:numPr>
          <w:ilvl w:val="0"/>
          <w:numId w:val="8"/>
        </w:numPr>
        <w:spacing w:line="360" w:lineRule="auto"/>
        <w:jc w:val="both"/>
        <w:rPr>
          <w:rFonts w:ascii="Verdana" w:hAnsi="Verdana" w:cs="Arial"/>
          <w:sz w:val="20"/>
        </w:rPr>
      </w:pPr>
      <w:r w:rsidRPr="00D84443">
        <w:rPr>
          <w:rFonts w:ascii="Verdana" w:hAnsi="Verdana" w:cs="Arial"/>
          <w:sz w:val="20"/>
        </w:rPr>
        <w:t>…………………………………………………………………………………………………………………………………….</w:t>
      </w:r>
    </w:p>
    <w:p w14:paraId="690192B5" w14:textId="77777777" w:rsidR="002C6C3A" w:rsidRPr="00D84443" w:rsidRDefault="002C6C3A" w:rsidP="004C2FFF">
      <w:pPr>
        <w:numPr>
          <w:ilvl w:val="0"/>
          <w:numId w:val="8"/>
        </w:numPr>
        <w:spacing w:line="360" w:lineRule="auto"/>
        <w:jc w:val="both"/>
        <w:rPr>
          <w:rFonts w:ascii="Verdana" w:hAnsi="Verdana" w:cs="Arial"/>
          <w:sz w:val="20"/>
        </w:rPr>
      </w:pPr>
      <w:r w:rsidRPr="00D84443">
        <w:rPr>
          <w:rFonts w:ascii="Verdana" w:hAnsi="Verdana" w:cs="Arial"/>
          <w:sz w:val="20"/>
        </w:rPr>
        <w:t>…………………………………………………………………………………………………………………………………….</w:t>
      </w:r>
    </w:p>
    <w:p w14:paraId="7C662B9A" w14:textId="77777777" w:rsidR="00DC6E8F" w:rsidRPr="00D84443" w:rsidRDefault="00DC6E8F" w:rsidP="004C2FFF">
      <w:pPr>
        <w:numPr>
          <w:ilvl w:val="0"/>
          <w:numId w:val="4"/>
        </w:numPr>
        <w:tabs>
          <w:tab w:val="clear" w:pos="1395"/>
          <w:tab w:val="num" w:pos="360"/>
        </w:tabs>
        <w:spacing w:line="360" w:lineRule="auto"/>
        <w:ind w:left="357" w:hanging="357"/>
        <w:jc w:val="both"/>
        <w:rPr>
          <w:rFonts w:ascii="Verdana" w:hAnsi="Verdana" w:cs="Arial"/>
          <w:sz w:val="20"/>
        </w:rPr>
      </w:pPr>
      <w:r w:rsidRPr="00D84443">
        <w:rPr>
          <w:rFonts w:ascii="Verdana" w:hAnsi="Verdana" w:cs="Arial"/>
          <w:sz w:val="20"/>
        </w:rPr>
        <w:t>uważam się za związanego niniejszą o</w:t>
      </w:r>
      <w:r w:rsidR="00CD16EC" w:rsidRPr="00D84443">
        <w:rPr>
          <w:rFonts w:ascii="Verdana" w:hAnsi="Verdana" w:cs="Arial"/>
          <w:sz w:val="20"/>
        </w:rPr>
        <w:t xml:space="preserve">fertą przez okres wskazany </w:t>
      </w:r>
      <w:r w:rsidR="00CD16EC" w:rsidRPr="00D84443">
        <w:rPr>
          <w:rFonts w:ascii="Verdana" w:hAnsi="Verdana" w:cs="Arial"/>
          <w:sz w:val="20"/>
        </w:rPr>
        <w:br/>
        <w:t>w S</w:t>
      </w:r>
      <w:r w:rsidRPr="00D84443">
        <w:rPr>
          <w:rFonts w:ascii="Verdana" w:hAnsi="Verdana" w:cs="Arial"/>
          <w:sz w:val="20"/>
        </w:rPr>
        <w:t>WZ</w:t>
      </w:r>
      <w:r w:rsidR="00FA7033" w:rsidRPr="00D84443">
        <w:rPr>
          <w:rFonts w:ascii="Verdana" w:hAnsi="Verdana" w:cs="Arial"/>
          <w:sz w:val="20"/>
        </w:rPr>
        <w:t xml:space="preserve">, </w:t>
      </w:r>
    </w:p>
    <w:p w14:paraId="76A3AAD4" w14:textId="350E0CD6" w:rsidR="00DC6E8F" w:rsidRPr="00D84443" w:rsidRDefault="00DC6E8F" w:rsidP="004C2FFF">
      <w:pPr>
        <w:numPr>
          <w:ilvl w:val="0"/>
          <w:numId w:val="4"/>
        </w:numPr>
        <w:tabs>
          <w:tab w:val="clear" w:pos="1395"/>
          <w:tab w:val="num" w:pos="360"/>
        </w:tabs>
        <w:spacing w:line="360" w:lineRule="auto"/>
        <w:ind w:left="357" w:hanging="357"/>
        <w:jc w:val="both"/>
        <w:rPr>
          <w:rFonts w:ascii="Verdana" w:hAnsi="Verdana" w:cs="Arial"/>
          <w:sz w:val="20"/>
        </w:rPr>
      </w:pPr>
      <w:r w:rsidRPr="00D84443">
        <w:rPr>
          <w:rFonts w:ascii="Verdana" w:hAnsi="Verdana" w:cs="Arial"/>
          <w:sz w:val="20"/>
        </w:rPr>
        <w:t xml:space="preserve">akceptuję postanowienia </w:t>
      </w:r>
      <w:r w:rsidR="003923E9" w:rsidRPr="00D84443">
        <w:rPr>
          <w:rFonts w:ascii="Verdana" w:hAnsi="Verdana" w:cs="Arial"/>
          <w:sz w:val="20"/>
        </w:rPr>
        <w:t>zawarte w</w:t>
      </w:r>
      <w:r w:rsidR="00B1332E" w:rsidRPr="00D84443">
        <w:rPr>
          <w:rFonts w:ascii="Verdana" w:hAnsi="Verdana" w:cs="Arial"/>
          <w:sz w:val="20"/>
        </w:rPr>
        <w:t xml:space="preserve"> p</w:t>
      </w:r>
      <w:r w:rsidR="003923E9" w:rsidRPr="00D84443">
        <w:rPr>
          <w:rFonts w:ascii="Verdana" w:hAnsi="Verdana" w:cs="Arial"/>
          <w:sz w:val="20"/>
        </w:rPr>
        <w:t>rojek</w:t>
      </w:r>
      <w:r w:rsidR="0019159D" w:rsidRPr="00D84443">
        <w:rPr>
          <w:rFonts w:ascii="Verdana" w:hAnsi="Verdana" w:cs="Arial"/>
          <w:sz w:val="20"/>
        </w:rPr>
        <w:t>cie</w:t>
      </w:r>
      <w:r w:rsidR="00CD16EC" w:rsidRPr="00D84443">
        <w:rPr>
          <w:rFonts w:ascii="Verdana" w:hAnsi="Verdana" w:cs="Arial"/>
          <w:sz w:val="20"/>
        </w:rPr>
        <w:t xml:space="preserve"> </w:t>
      </w:r>
      <w:r w:rsidRPr="00D84443">
        <w:rPr>
          <w:rFonts w:ascii="Verdana" w:hAnsi="Verdana" w:cs="Arial"/>
          <w:sz w:val="20"/>
        </w:rPr>
        <w:t>um</w:t>
      </w:r>
      <w:r w:rsidR="00CD16EC" w:rsidRPr="00D84443">
        <w:rPr>
          <w:rFonts w:ascii="Verdana" w:hAnsi="Verdana" w:cs="Arial"/>
          <w:sz w:val="20"/>
        </w:rPr>
        <w:t>owy</w:t>
      </w:r>
      <w:r w:rsidRPr="00D84443">
        <w:rPr>
          <w:rFonts w:ascii="Verdana" w:hAnsi="Verdana" w:cs="Arial"/>
          <w:sz w:val="20"/>
        </w:rPr>
        <w:t xml:space="preserve"> oraz zobowiązuję się, w</w:t>
      </w:r>
      <w:r w:rsidR="00CD16EC" w:rsidRPr="00D84443">
        <w:rPr>
          <w:rFonts w:ascii="Verdana" w:hAnsi="Verdana" w:cs="Arial"/>
          <w:sz w:val="20"/>
        </w:rPr>
        <w:t> </w:t>
      </w:r>
      <w:r w:rsidRPr="00D84443">
        <w:rPr>
          <w:rFonts w:ascii="Verdana" w:hAnsi="Verdana" w:cs="Arial"/>
          <w:sz w:val="20"/>
        </w:rPr>
        <w:t>przypadku wyboru mojej oferty, do zawarcia umowy w wyznaczonym przez Zamawiającego miejscu i terminie</w:t>
      </w:r>
      <w:r w:rsidR="00F207CB">
        <w:rPr>
          <w:rFonts w:ascii="Verdana" w:hAnsi="Verdana" w:cs="Arial"/>
          <w:sz w:val="20"/>
        </w:rPr>
        <w:t>,</w:t>
      </w:r>
    </w:p>
    <w:p w14:paraId="7FDD78D4" w14:textId="0F529BAA" w:rsidR="00325255" w:rsidRPr="00D84443" w:rsidRDefault="00B1332E" w:rsidP="004C2FFF">
      <w:pPr>
        <w:numPr>
          <w:ilvl w:val="0"/>
          <w:numId w:val="4"/>
        </w:numPr>
        <w:tabs>
          <w:tab w:val="clear" w:pos="1395"/>
          <w:tab w:val="num" w:pos="360"/>
        </w:tabs>
        <w:spacing w:line="360" w:lineRule="auto"/>
        <w:ind w:left="357" w:hanging="357"/>
        <w:jc w:val="both"/>
        <w:rPr>
          <w:rFonts w:ascii="Verdana" w:hAnsi="Verdana" w:cs="Arial"/>
          <w:sz w:val="20"/>
        </w:rPr>
      </w:pPr>
      <w:r w:rsidRPr="00D84443">
        <w:rPr>
          <w:rFonts w:ascii="Verdana" w:hAnsi="Verdana" w:cs="Arial"/>
          <w:sz w:val="20"/>
        </w:rPr>
        <w:t>n</w:t>
      </w:r>
      <w:r w:rsidR="00325255" w:rsidRPr="00D84443">
        <w:rPr>
          <w:rFonts w:ascii="Verdana" w:hAnsi="Verdana" w:cs="Arial"/>
          <w:sz w:val="20"/>
        </w:rPr>
        <w:t>iniejsza oferta</w:t>
      </w:r>
      <w:r w:rsidR="00F207CB">
        <w:rPr>
          <w:rFonts w:ascii="Verdana" w:hAnsi="Verdana" w:cs="Arial"/>
          <w:sz w:val="20"/>
        </w:rPr>
        <w:t>:</w:t>
      </w:r>
      <w:r w:rsidR="00325255" w:rsidRPr="00D84443">
        <w:rPr>
          <w:rFonts w:ascii="Verdana" w:hAnsi="Verdana" w:cs="Arial"/>
          <w:sz w:val="20"/>
        </w:rPr>
        <w:t xml:space="preserve"> nie zawiera</w:t>
      </w:r>
      <w:r w:rsidR="00F207CB">
        <w:rPr>
          <w:rFonts w:ascii="Verdana" w:hAnsi="Verdana" w:cs="Arial"/>
          <w:sz w:val="20"/>
        </w:rPr>
        <w:t xml:space="preserve"> informacji stanowiących </w:t>
      </w:r>
      <w:r w:rsidR="00325255" w:rsidRPr="00D84443">
        <w:rPr>
          <w:rFonts w:ascii="Verdana" w:hAnsi="Verdana" w:cs="Arial"/>
          <w:sz w:val="20"/>
        </w:rPr>
        <w:t>/</w:t>
      </w:r>
      <w:r w:rsidR="00F207CB">
        <w:rPr>
          <w:rFonts w:ascii="Verdana" w:hAnsi="Verdana" w:cs="Arial"/>
          <w:sz w:val="20"/>
        </w:rPr>
        <w:t xml:space="preserve"> </w:t>
      </w:r>
      <w:r w:rsidR="00325255" w:rsidRPr="00D84443">
        <w:rPr>
          <w:rFonts w:ascii="Verdana" w:hAnsi="Verdana" w:cs="Arial"/>
          <w:sz w:val="20"/>
        </w:rPr>
        <w:t>zawiera na stronach nr ……………………………</w:t>
      </w:r>
      <w:r w:rsidR="00AE2B22">
        <w:rPr>
          <w:rFonts w:ascii="Verdana" w:hAnsi="Verdana" w:cs="Arial"/>
          <w:sz w:val="20"/>
        </w:rPr>
        <w:t>…</w:t>
      </w:r>
      <w:r w:rsidR="00325255" w:rsidRPr="00D84443">
        <w:rPr>
          <w:rFonts w:ascii="Verdana" w:hAnsi="Verdana" w:cs="Arial"/>
          <w:sz w:val="20"/>
        </w:rPr>
        <w:t xml:space="preserve"> informacje stanowiące</w:t>
      </w:r>
      <w:r w:rsidR="00F207CB" w:rsidRPr="00D84443">
        <w:rPr>
          <w:rFonts w:ascii="Verdana" w:hAnsi="Verdana" w:cs="Arial"/>
          <w:b/>
          <w:sz w:val="20"/>
          <w:vertAlign w:val="superscript"/>
        </w:rPr>
        <w:t>1</w:t>
      </w:r>
      <w:r w:rsidR="00325255" w:rsidRPr="00D84443">
        <w:rPr>
          <w:rFonts w:ascii="Verdana" w:hAnsi="Verdana" w:cs="Arial"/>
          <w:sz w:val="20"/>
        </w:rPr>
        <w:t xml:space="preserve"> tajemnicę przedsiębiorstwa w rozumieniu przepisów o zwalczaniu nieuczciwej konkurencji</w:t>
      </w:r>
      <w:r w:rsidR="00F207CB">
        <w:rPr>
          <w:rFonts w:ascii="Verdana" w:hAnsi="Verdana" w:cs="Arial"/>
          <w:sz w:val="20"/>
        </w:rPr>
        <w:t>,</w:t>
      </w:r>
    </w:p>
    <w:p w14:paraId="6E7159EB" w14:textId="3D29148C" w:rsidR="00DC6E8F" w:rsidRPr="00D84443" w:rsidRDefault="00DC6E8F" w:rsidP="004C2FFF">
      <w:pPr>
        <w:numPr>
          <w:ilvl w:val="0"/>
          <w:numId w:val="4"/>
        </w:numPr>
        <w:tabs>
          <w:tab w:val="clear" w:pos="1395"/>
          <w:tab w:val="num" w:pos="360"/>
        </w:tabs>
        <w:spacing w:line="360" w:lineRule="auto"/>
        <w:ind w:left="357" w:hanging="357"/>
        <w:jc w:val="both"/>
        <w:rPr>
          <w:rFonts w:ascii="Verdana" w:hAnsi="Verdana" w:cs="Arial"/>
          <w:sz w:val="20"/>
        </w:rPr>
      </w:pPr>
      <w:r w:rsidRPr="00D84443">
        <w:rPr>
          <w:rFonts w:ascii="Verdana" w:hAnsi="Verdana" w:cs="Arial"/>
          <w:sz w:val="20"/>
        </w:rPr>
        <w:t xml:space="preserve">występuję w niniejszym postępowaniu jako: osoba fizyczna/osoba prawna/jednostka organizacyjna </w:t>
      </w:r>
      <w:r w:rsidR="00C66072" w:rsidRPr="00D84443">
        <w:rPr>
          <w:rFonts w:ascii="Verdana" w:hAnsi="Verdana" w:cs="Arial"/>
          <w:sz w:val="20"/>
        </w:rPr>
        <w:t>nieposiadająca</w:t>
      </w:r>
      <w:r w:rsidRPr="00D84443">
        <w:rPr>
          <w:rFonts w:ascii="Verdana" w:hAnsi="Verdana" w:cs="Arial"/>
          <w:sz w:val="20"/>
        </w:rPr>
        <w:t xml:space="preserve"> osobowości prawnej/konsorcjum</w:t>
      </w:r>
      <w:r w:rsidR="00B97BED" w:rsidRPr="00D84443">
        <w:rPr>
          <w:rFonts w:ascii="Verdana" w:hAnsi="Verdana" w:cs="Arial"/>
          <w:b/>
          <w:sz w:val="20"/>
          <w:vertAlign w:val="superscript"/>
        </w:rPr>
        <w:t>1</w:t>
      </w:r>
      <w:r w:rsidR="00F207CB" w:rsidRPr="00F207CB">
        <w:rPr>
          <w:rFonts w:ascii="Verdana" w:hAnsi="Verdana" w:cs="Arial"/>
          <w:bCs/>
          <w:sz w:val="20"/>
        </w:rPr>
        <w:t>,</w:t>
      </w:r>
    </w:p>
    <w:p w14:paraId="0D9384C9" w14:textId="5D0BEDBC" w:rsidR="00DC6E8F" w:rsidRPr="00D84443" w:rsidRDefault="00DC6E8F" w:rsidP="004C2FFF">
      <w:pPr>
        <w:numPr>
          <w:ilvl w:val="0"/>
          <w:numId w:val="4"/>
        </w:numPr>
        <w:tabs>
          <w:tab w:val="clear" w:pos="1395"/>
          <w:tab w:val="num" w:pos="360"/>
        </w:tabs>
        <w:spacing w:line="360" w:lineRule="auto"/>
        <w:ind w:left="357" w:hanging="357"/>
        <w:jc w:val="both"/>
        <w:rPr>
          <w:rFonts w:ascii="Verdana" w:hAnsi="Verdana" w:cs="Arial"/>
          <w:sz w:val="20"/>
        </w:rPr>
      </w:pPr>
      <w:r w:rsidRPr="00D84443">
        <w:rPr>
          <w:rFonts w:ascii="Verdana" w:hAnsi="Verdana" w:cs="Arial"/>
          <w:sz w:val="20"/>
        </w:rPr>
        <w:lastRenderedPageBreak/>
        <w:t xml:space="preserve">podpisuję niniejszą ofertę jako osoba do tego upoważniona na podstawie: pełnomocnictwa/odpisu z ewidencji działalności gospodarczej/odpisu </w:t>
      </w:r>
      <w:r w:rsidRPr="00D84443">
        <w:rPr>
          <w:rFonts w:ascii="Verdana" w:hAnsi="Verdana" w:cs="Arial"/>
          <w:sz w:val="20"/>
        </w:rPr>
        <w:br/>
        <w:t>z Krajowego Rejestru Sądowego</w:t>
      </w:r>
      <w:r w:rsidR="00B97BED" w:rsidRPr="00D84443">
        <w:rPr>
          <w:rFonts w:ascii="Verdana" w:hAnsi="Verdana" w:cs="Arial"/>
          <w:b/>
          <w:sz w:val="20"/>
          <w:vertAlign w:val="superscript"/>
        </w:rPr>
        <w:t>1</w:t>
      </w:r>
      <w:r w:rsidR="00F207CB">
        <w:rPr>
          <w:rFonts w:ascii="Verdana" w:hAnsi="Verdana" w:cs="Arial"/>
          <w:bCs/>
          <w:sz w:val="20"/>
        </w:rPr>
        <w:t>,</w:t>
      </w:r>
    </w:p>
    <w:p w14:paraId="6F59C299" w14:textId="3BF92D18" w:rsidR="00D73998" w:rsidRPr="00D84443" w:rsidRDefault="000B131A" w:rsidP="004C2FFF">
      <w:pPr>
        <w:pStyle w:val="Styl1"/>
        <w:numPr>
          <w:ilvl w:val="0"/>
          <w:numId w:val="4"/>
        </w:numPr>
        <w:tabs>
          <w:tab w:val="clear" w:pos="1395"/>
          <w:tab w:val="num" w:pos="360"/>
        </w:tabs>
        <w:ind w:left="360"/>
        <w:rPr>
          <w:rFonts w:ascii="Verdana" w:hAnsi="Verdana" w:cs="Arial"/>
          <w:color w:val="auto"/>
          <w:sz w:val="20"/>
          <w:szCs w:val="24"/>
          <w:lang w:eastAsia="pl-PL"/>
        </w:rPr>
      </w:pPr>
      <w:r w:rsidRPr="00D84443">
        <w:rPr>
          <w:rFonts w:ascii="Verdana" w:hAnsi="Verdana" w:cs="Arial"/>
          <w:sz w:val="20"/>
        </w:rPr>
        <w:t>o</w:t>
      </w:r>
      <w:r w:rsidR="00D73998" w:rsidRPr="00D84443">
        <w:rPr>
          <w:rFonts w:ascii="Verdana" w:hAnsi="Verdana" w:cs="Arial"/>
          <w:sz w:val="20"/>
        </w:rPr>
        <w:t xml:space="preserve">świadczam, że </w:t>
      </w:r>
      <w:r w:rsidR="00D73998" w:rsidRPr="00D84443">
        <w:rPr>
          <w:rFonts w:ascii="Verdana" w:hAnsi="Verdana" w:cs="Arial"/>
          <w:b/>
          <w:sz w:val="20"/>
        </w:rPr>
        <w:t xml:space="preserve">jestem/nie </w:t>
      </w:r>
      <w:r w:rsidR="00D73998" w:rsidRPr="00D84443">
        <w:rPr>
          <w:rFonts w:ascii="Verdana" w:hAnsi="Verdana" w:cs="Arial"/>
          <w:b/>
          <w:color w:val="auto"/>
          <w:sz w:val="20"/>
        </w:rPr>
        <w:t>jestem</w:t>
      </w:r>
      <w:r w:rsidR="00D73998" w:rsidRPr="00D84443">
        <w:rPr>
          <w:rFonts w:ascii="Verdana" w:hAnsi="Verdana" w:cs="Arial"/>
          <w:b/>
          <w:color w:val="auto"/>
          <w:sz w:val="20"/>
          <w:vertAlign w:val="superscript"/>
        </w:rPr>
        <w:t>1</w:t>
      </w:r>
      <w:r w:rsidR="00D73998" w:rsidRPr="00D84443">
        <w:rPr>
          <w:rFonts w:ascii="Verdana" w:hAnsi="Verdana" w:cs="Arial"/>
          <w:color w:val="auto"/>
          <w:sz w:val="20"/>
        </w:rPr>
        <w:t xml:space="preserve"> czynnym podatnikiem podatku VAT</w:t>
      </w:r>
      <w:r w:rsidR="00F207CB">
        <w:rPr>
          <w:rFonts w:ascii="Verdana" w:hAnsi="Verdana" w:cs="Arial"/>
          <w:color w:val="auto"/>
          <w:sz w:val="20"/>
        </w:rPr>
        <w:t>,</w:t>
      </w:r>
    </w:p>
    <w:p w14:paraId="618B4E88" w14:textId="7DF6C05F" w:rsidR="00282428" w:rsidRPr="0031251C" w:rsidRDefault="006732A3" w:rsidP="004C2FFF">
      <w:pPr>
        <w:numPr>
          <w:ilvl w:val="0"/>
          <w:numId w:val="4"/>
        </w:numPr>
        <w:tabs>
          <w:tab w:val="clear" w:pos="1395"/>
          <w:tab w:val="num" w:pos="360"/>
        </w:tabs>
        <w:spacing w:line="360" w:lineRule="auto"/>
        <w:ind w:left="357" w:hanging="357"/>
        <w:jc w:val="both"/>
        <w:rPr>
          <w:rFonts w:ascii="Verdana" w:hAnsi="Verdana" w:cs="Arial"/>
          <w:sz w:val="20"/>
        </w:rPr>
      </w:pPr>
      <w:r w:rsidRPr="00D84443">
        <w:rPr>
          <w:rFonts w:ascii="Verdana" w:hAnsi="Verdana" w:cs="Arial"/>
          <w:sz w:val="20"/>
        </w:rPr>
        <w:t>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wobec osób fizycznych, od których dane osobowe bezpośrednio lub pośrednio pozyskałem w celu ubiegania się o udzielenie zamówienia publicznego w niniejszym postępowaniu</w:t>
      </w:r>
      <w:r w:rsidR="00F439AF" w:rsidRPr="00D84443">
        <w:rPr>
          <w:rFonts w:ascii="Verdana" w:hAnsi="Verdana" w:cs="Arial"/>
          <w:b/>
          <w:sz w:val="20"/>
          <w:vertAlign w:val="superscript"/>
        </w:rPr>
        <w:t>4</w:t>
      </w:r>
      <w:r w:rsidR="00F207CB">
        <w:rPr>
          <w:rFonts w:ascii="Verdana" w:hAnsi="Verdana" w:cs="Arial"/>
          <w:bCs/>
          <w:sz w:val="20"/>
        </w:rPr>
        <w:t>.</w:t>
      </w:r>
    </w:p>
    <w:p w14:paraId="6DD8DF25" w14:textId="77777777" w:rsidR="0031251C" w:rsidRDefault="0031251C" w:rsidP="0031251C">
      <w:pPr>
        <w:spacing w:line="360" w:lineRule="auto"/>
        <w:ind w:left="357"/>
        <w:jc w:val="both"/>
        <w:rPr>
          <w:rFonts w:ascii="Verdana" w:hAnsi="Verdana" w:cs="Arial"/>
          <w:bCs/>
          <w:sz w:val="20"/>
        </w:rPr>
      </w:pPr>
    </w:p>
    <w:p w14:paraId="7CA71C0C" w14:textId="77777777" w:rsidR="0031251C" w:rsidRPr="00D84443" w:rsidRDefault="0031251C" w:rsidP="0031251C">
      <w:pPr>
        <w:spacing w:line="360" w:lineRule="auto"/>
        <w:ind w:left="357"/>
        <w:jc w:val="both"/>
        <w:rPr>
          <w:rFonts w:ascii="Verdana" w:hAnsi="Verdana" w:cs="Arial"/>
          <w:sz w:val="20"/>
        </w:rPr>
      </w:pPr>
    </w:p>
    <w:p w14:paraId="3850A76D" w14:textId="77777777" w:rsidR="00DC6E8F" w:rsidRPr="00D84443" w:rsidRDefault="00DC6E8F">
      <w:pPr>
        <w:pStyle w:val="Tekstkomentarza"/>
        <w:tabs>
          <w:tab w:val="num" w:pos="0"/>
        </w:tabs>
        <w:rPr>
          <w:rFonts w:ascii="Verdana" w:hAnsi="Verdana" w:cs="Arial"/>
          <w:sz w:val="16"/>
          <w:szCs w:val="24"/>
        </w:rPr>
      </w:pPr>
    </w:p>
    <w:p w14:paraId="0933C948" w14:textId="77777777" w:rsidR="00DC6E8F" w:rsidRPr="00D84443" w:rsidRDefault="001D3655" w:rsidP="000E47B2">
      <w:pPr>
        <w:spacing w:line="360" w:lineRule="auto"/>
        <w:ind w:right="4675"/>
        <w:rPr>
          <w:rFonts w:ascii="Verdana" w:hAnsi="Verdana"/>
          <w:sz w:val="20"/>
        </w:rPr>
      </w:pPr>
      <w:r w:rsidRPr="00D84443">
        <w:rPr>
          <w:rFonts w:ascii="Verdana" w:hAnsi="Verdana"/>
          <w:sz w:val="20"/>
        </w:rPr>
        <w:t>Data: …………</w:t>
      </w:r>
      <w:r w:rsidR="000E47B2" w:rsidRPr="00D84443">
        <w:rPr>
          <w:rFonts w:ascii="Verdana" w:hAnsi="Verdana"/>
          <w:sz w:val="20"/>
        </w:rPr>
        <w:t>…</w:t>
      </w:r>
      <w:r w:rsidRPr="00D84443">
        <w:rPr>
          <w:rFonts w:ascii="Verdana" w:hAnsi="Verdana"/>
          <w:sz w:val="20"/>
        </w:rPr>
        <w:t>………</w:t>
      </w:r>
    </w:p>
    <w:p w14:paraId="22BD89FA" w14:textId="77777777" w:rsidR="008E215D" w:rsidRDefault="008E215D" w:rsidP="001E327A">
      <w:pPr>
        <w:spacing w:line="360" w:lineRule="auto"/>
        <w:ind w:right="4675"/>
        <w:rPr>
          <w:rFonts w:ascii="Verdana" w:hAnsi="Verdana"/>
          <w:sz w:val="20"/>
        </w:rPr>
      </w:pPr>
    </w:p>
    <w:p w14:paraId="71E86FD3" w14:textId="77777777" w:rsidR="001D78E7" w:rsidRPr="00D84443" w:rsidRDefault="001D78E7" w:rsidP="001E327A">
      <w:pPr>
        <w:spacing w:line="360" w:lineRule="auto"/>
        <w:ind w:right="4675"/>
        <w:rPr>
          <w:rFonts w:ascii="Verdana" w:hAnsi="Verdana"/>
          <w:sz w:val="20"/>
        </w:rPr>
      </w:pPr>
    </w:p>
    <w:p w14:paraId="5C6305D9" w14:textId="77777777" w:rsidR="00DC6E8F" w:rsidRPr="00D84443" w:rsidRDefault="00DC6E8F" w:rsidP="000E47B2">
      <w:pPr>
        <w:spacing w:line="360" w:lineRule="auto"/>
        <w:ind w:right="4675"/>
        <w:rPr>
          <w:rFonts w:ascii="Verdana" w:hAnsi="Verdana"/>
          <w:sz w:val="20"/>
        </w:rPr>
      </w:pPr>
      <w:r w:rsidRPr="00D84443">
        <w:rPr>
          <w:rFonts w:ascii="Verdana" w:hAnsi="Verdana"/>
          <w:sz w:val="20"/>
        </w:rPr>
        <w:t>……………………………………………………………</w:t>
      </w:r>
    </w:p>
    <w:p w14:paraId="5DE4415A" w14:textId="77777777" w:rsidR="00DC6E8F" w:rsidRPr="00D84443" w:rsidRDefault="00DC6E8F">
      <w:pPr>
        <w:ind w:right="4675"/>
        <w:jc w:val="center"/>
        <w:rPr>
          <w:rFonts w:ascii="Verdana" w:hAnsi="Verdana"/>
          <w:sz w:val="20"/>
        </w:rPr>
      </w:pPr>
      <w:r w:rsidRPr="00D84443">
        <w:rPr>
          <w:rFonts w:ascii="Verdana" w:hAnsi="Verdana"/>
          <w:i/>
          <w:sz w:val="16"/>
          <w:szCs w:val="16"/>
        </w:rPr>
        <w:t>(podpis)</w:t>
      </w:r>
    </w:p>
    <w:p w14:paraId="18AC0CA3" w14:textId="77777777" w:rsidR="00CD16EC" w:rsidRPr="00D84443" w:rsidRDefault="00CD16EC" w:rsidP="00B20631">
      <w:pPr>
        <w:pStyle w:val="Tekstkomentarza"/>
        <w:rPr>
          <w:rFonts w:ascii="Verdana" w:hAnsi="Verdana" w:cs="Arial"/>
          <w:b/>
          <w:sz w:val="16"/>
          <w:szCs w:val="24"/>
        </w:rPr>
      </w:pPr>
    </w:p>
    <w:p w14:paraId="1B6D951F" w14:textId="77777777" w:rsidR="00F01516" w:rsidRPr="00D84443" w:rsidRDefault="00F01516" w:rsidP="00904B67">
      <w:pPr>
        <w:pStyle w:val="Tekstkomentarza"/>
        <w:jc w:val="center"/>
        <w:rPr>
          <w:rFonts w:ascii="Verdana" w:hAnsi="Verdana" w:cs="Arial"/>
          <w:b/>
          <w:color w:val="FF0000"/>
          <w:sz w:val="16"/>
          <w:szCs w:val="24"/>
        </w:rPr>
      </w:pPr>
    </w:p>
    <w:p w14:paraId="55FE79D0" w14:textId="77777777" w:rsidR="00CD16EC" w:rsidRPr="00D94728" w:rsidRDefault="00CD16EC" w:rsidP="00904B67">
      <w:pPr>
        <w:pStyle w:val="Tekstkomentarza"/>
        <w:jc w:val="center"/>
        <w:rPr>
          <w:rFonts w:ascii="Verdana" w:hAnsi="Verdana" w:cs="Arial"/>
          <w:b/>
          <w:color w:val="0070C0"/>
          <w:sz w:val="16"/>
          <w:szCs w:val="24"/>
        </w:rPr>
      </w:pPr>
      <w:r w:rsidRPr="00D94728">
        <w:rPr>
          <w:rFonts w:ascii="Verdana" w:hAnsi="Verdana" w:cs="Arial"/>
          <w:b/>
          <w:color w:val="0070C0"/>
          <w:sz w:val="16"/>
          <w:szCs w:val="24"/>
        </w:rPr>
        <w:t>Dokument musi zostać podpisany kwalifikowanym podpisem elektronicznym przez upoważnionego przedstawiciela(i) Wykonawcy</w:t>
      </w:r>
    </w:p>
    <w:p w14:paraId="1E93F934" w14:textId="77777777" w:rsidR="00CD16EC" w:rsidRPr="00D84443" w:rsidRDefault="00CD16EC" w:rsidP="00B20631">
      <w:pPr>
        <w:pStyle w:val="Tekstkomentarza"/>
        <w:rPr>
          <w:rFonts w:ascii="Verdana" w:hAnsi="Verdana" w:cs="Arial"/>
          <w:b/>
          <w:sz w:val="16"/>
          <w:szCs w:val="24"/>
        </w:rPr>
      </w:pPr>
    </w:p>
    <w:p w14:paraId="2DCC1529" w14:textId="77777777" w:rsidR="00F01516" w:rsidRPr="00D84443" w:rsidRDefault="00F01516" w:rsidP="00B20631">
      <w:pPr>
        <w:pStyle w:val="Tekstkomentarza"/>
        <w:rPr>
          <w:rFonts w:ascii="Verdana" w:hAnsi="Verdana" w:cs="Arial"/>
          <w:b/>
          <w:sz w:val="16"/>
          <w:szCs w:val="24"/>
        </w:rPr>
      </w:pPr>
    </w:p>
    <w:p w14:paraId="0954947F" w14:textId="77777777" w:rsidR="00DC6E8F" w:rsidRPr="00D84443" w:rsidRDefault="00B20631" w:rsidP="00B20631">
      <w:pPr>
        <w:pStyle w:val="Tekstkomentarza"/>
        <w:rPr>
          <w:rFonts w:ascii="Verdana" w:hAnsi="Verdana" w:cs="Arial"/>
          <w:sz w:val="16"/>
          <w:szCs w:val="24"/>
        </w:rPr>
      </w:pPr>
      <w:r w:rsidRPr="00D84443">
        <w:rPr>
          <w:rFonts w:ascii="Verdana" w:hAnsi="Verdana" w:cs="Arial"/>
          <w:b/>
          <w:sz w:val="16"/>
          <w:szCs w:val="24"/>
        </w:rPr>
        <w:t xml:space="preserve">1 </w:t>
      </w:r>
      <w:r w:rsidR="008F7E0E" w:rsidRPr="00D84443">
        <w:rPr>
          <w:rFonts w:ascii="Verdana" w:hAnsi="Verdana" w:cs="Arial"/>
          <w:sz w:val="16"/>
          <w:szCs w:val="24"/>
        </w:rPr>
        <w:t>-</w:t>
      </w:r>
      <w:r w:rsidR="00DC6E8F" w:rsidRPr="00D84443">
        <w:rPr>
          <w:rFonts w:ascii="Verdana" w:hAnsi="Verdana" w:cs="Arial"/>
          <w:sz w:val="16"/>
          <w:szCs w:val="24"/>
        </w:rPr>
        <w:t xml:space="preserve"> nie</w:t>
      </w:r>
      <w:r w:rsidR="00662ECD" w:rsidRPr="00D84443">
        <w:rPr>
          <w:rFonts w:ascii="Verdana" w:hAnsi="Verdana" w:cs="Arial"/>
          <w:sz w:val="16"/>
          <w:szCs w:val="24"/>
        </w:rPr>
        <w:t xml:space="preserve">właściwe </w:t>
      </w:r>
      <w:r w:rsidR="00DC6E8F" w:rsidRPr="00D84443">
        <w:rPr>
          <w:rFonts w:ascii="Verdana" w:hAnsi="Verdana" w:cs="Arial"/>
          <w:sz w:val="16"/>
          <w:szCs w:val="24"/>
        </w:rPr>
        <w:t>skreślić</w:t>
      </w:r>
    </w:p>
    <w:p w14:paraId="0CD1945F" w14:textId="77777777" w:rsidR="00DA420F" w:rsidRPr="00D84443" w:rsidRDefault="00F439AF">
      <w:pPr>
        <w:pStyle w:val="Tekstkomentarza"/>
        <w:rPr>
          <w:rFonts w:ascii="Verdana" w:hAnsi="Verdana" w:cs="Arial"/>
          <w:sz w:val="16"/>
          <w:szCs w:val="24"/>
        </w:rPr>
      </w:pPr>
      <w:r w:rsidRPr="00D84443">
        <w:rPr>
          <w:rFonts w:ascii="Verdana" w:hAnsi="Verdana" w:cs="Arial"/>
          <w:b/>
          <w:sz w:val="16"/>
          <w:szCs w:val="24"/>
        </w:rPr>
        <w:t>2</w:t>
      </w:r>
      <w:r w:rsidR="009E6093" w:rsidRPr="00D84443">
        <w:rPr>
          <w:rFonts w:ascii="Verdana" w:hAnsi="Verdana" w:cs="Arial"/>
          <w:sz w:val="16"/>
          <w:szCs w:val="24"/>
        </w:rPr>
        <w:t xml:space="preserve"> - podać nazwy podwykonawców i zakres powierzonych prac</w:t>
      </w:r>
    </w:p>
    <w:p w14:paraId="5F35B7E2" w14:textId="77777777" w:rsidR="00282428" w:rsidRPr="00D84443" w:rsidRDefault="00282428" w:rsidP="00282428">
      <w:pPr>
        <w:jc w:val="both"/>
        <w:rPr>
          <w:rFonts w:ascii="Verdana" w:hAnsi="Verdana"/>
          <w:sz w:val="16"/>
          <w:szCs w:val="16"/>
        </w:rPr>
      </w:pPr>
      <w:r w:rsidRPr="00D84443">
        <w:rPr>
          <w:rFonts w:ascii="Verdana" w:hAnsi="Verdana" w:cs="Arial"/>
          <w:b/>
          <w:sz w:val="16"/>
        </w:rPr>
        <w:t xml:space="preserve">3 - </w:t>
      </w:r>
      <w:r w:rsidRPr="00D84443">
        <w:rPr>
          <w:rFonts w:ascii="Verdana" w:hAnsi="Verdana"/>
          <w:b/>
          <w:sz w:val="16"/>
          <w:szCs w:val="16"/>
        </w:rPr>
        <w:t>Średnie przedsiębiorstwo:</w:t>
      </w:r>
      <w:r w:rsidRPr="00D84443">
        <w:rPr>
          <w:rFonts w:ascii="Verdana" w:hAnsi="Verdana"/>
          <w:sz w:val="16"/>
          <w:szCs w:val="16"/>
        </w:rPr>
        <w:t xml:space="preserve"> zatrudnia mniej niż 250 pracowników oraz jego roczny obrót nie przekracza 50 milionów euro lub całkowity bilans roczny nie przekracza 43 milionów euro; </w:t>
      </w:r>
      <w:r w:rsidRPr="00D84443">
        <w:rPr>
          <w:rFonts w:ascii="Verdana" w:hAnsi="Verdana"/>
          <w:b/>
          <w:sz w:val="16"/>
          <w:szCs w:val="16"/>
        </w:rPr>
        <w:t>Małe przedsiębiorstwo:</w:t>
      </w:r>
      <w:r w:rsidRPr="00D84443">
        <w:rPr>
          <w:rFonts w:ascii="Verdana" w:hAnsi="Verdana"/>
          <w:sz w:val="16"/>
          <w:szCs w:val="16"/>
        </w:rPr>
        <w:t xml:space="preserve"> zatrudnia mniej niż 50 pracowników oraz jego roczny obrót nie przekracza 10 milionów euro lub całkowity bilans roczny nie przekracza 10 milionów euro; </w:t>
      </w:r>
      <w:r w:rsidRPr="00D84443">
        <w:rPr>
          <w:rFonts w:ascii="Verdana" w:hAnsi="Verdana"/>
          <w:b/>
          <w:sz w:val="16"/>
          <w:szCs w:val="16"/>
        </w:rPr>
        <w:t>Mikroprzedsiębiorstwo:</w:t>
      </w:r>
      <w:r w:rsidRPr="00D84443">
        <w:rPr>
          <w:rFonts w:ascii="Verdana" w:hAnsi="Verdana"/>
          <w:sz w:val="16"/>
          <w:szCs w:val="16"/>
        </w:rPr>
        <w:t xml:space="preserve"> zatrudnia mniej niż 10 pracowników oraz jego roczny obrót nie przekracza 2 milionów euro lub całkowity bilans roczny nie przekracza 2 milionów euro.</w:t>
      </w:r>
    </w:p>
    <w:p w14:paraId="2ADC3BDC" w14:textId="77777777" w:rsidR="000A35BF" w:rsidRPr="00D84443" w:rsidRDefault="00F439AF" w:rsidP="0037684C">
      <w:pPr>
        <w:pStyle w:val="Tekstkomentarza"/>
        <w:rPr>
          <w:rFonts w:ascii="Verdana" w:hAnsi="Verdana" w:cs="Arial"/>
          <w:sz w:val="16"/>
          <w:szCs w:val="24"/>
        </w:rPr>
      </w:pPr>
      <w:r w:rsidRPr="00D84443">
        <w:rPr>
          <w:rFonts w:ascii="Verdana" w:hAnsi="Verdana" w:cs="Arial"/>
          <w:b/>
          <w:sz w:val="16"/>
          <w:szCs w:val="24"/>
        </w:rPr>
        <w:t>4</w:t>
      </w:r>
      <w:r w:rsidR="006732A3" w:rsidRPr="00D84443">
        <w:rPr>
          <w:rFonts w:ascii="Verdana" w:hAnsi="Verdana" w:cs="Arial"/>
          <w:sz w:val="16"/>
          <w:szCs w:val="24"/>
        </w:rPr>
        <w:t xml:space="preserve"> - w sytuacji</w:t>
      </w:r>
      <w:r w:rsidR="00154776" w:rsidRPr="00D84443">
        <w:rPr>
          <w:rFonts w:ascii="Verdana" w:hAnsi="Verdana" w:cs="Arial"/>
          <w:sz w:val="16"/>
          <w:szCs w:val="24"/>
        </w:rPr>
        <w:t>,</w:t>
      </w:r>
      <w:r w:rsidR="006732A3" w:rsidRPr="00D84443">
        <w:rPr>
          <w:rFonts w:ascii="Verdana" w:hAnsi="Verdana" w:cs="Arial"/>
          <w:sz w:val="16"/>
          <w:szCs w:val="24"/>
        </w:rPr>
        <w:t xml:space="preserve"> gdy Wykonawca nie przekazuje danych osobowych innych niż bezpośrednio jego dotyczących lub zachodzi wyłączenie stosowania obowiązku informacyjnego, stosownie do art. 13 ust. 4 lub art. 14 ust. 5 RODO treści oświadczenia Wykonawca nie składa (należy wykreślić oświadczenie)</w:t>
      </w:r>
      <w:r w:rsidR="0037684C" w:rsidRPr="00D84443">
        <w:rPr>
          <w:rFonts w:ascii="Verdana" w:hAnsi="Verdana" w:cs="Arial"/>
          <w:sz w:val="16"/>
          <w:szCs w:val="24"/>
        </w:rPr>
        <w:t>.</w:t>
      </w:r>
    </w:p>
    <w:sectPr w:rsidR="000A35BF" w:rsidRPr="00D84443" w:rsidSect="00D11BEA">
      <w:headerReference w:type="default" r:id="rId8"/>
      <w:type w:val="oddPage"/>
      <w:pgSz w:w="11906" w:h="16838"/>
      <w:pgMar w:top="1134" w:right="1418" w:bottom="1134" w:left="1418" w:header="85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8667A" w14:textId="77777777" w:rsidR="00F70C45" w:rsidRDefault="00F70C45">
      <w:r>
        <w:separator/>
      </w:r>
    </w:p>
  </w:endnote>
  <w:endnote w:type="continuationSeparator" w:id="0">
    <w:p w14:paraId="59819119" w14:textId="77777777" w:rsidR="00F70C45" w:rsidRDefault="00F70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embedRegular r:id="rId1" w:fontKey="{81346398-3D54-4CF4-9AE2-CE2781597EE0}"/>
    <w:embedBold r:id="rId2" w:fontKey="{46F9E5D6-228C-4F99-93FA-A158CF995506}"/>
    <w:embedItalic r:id="rId3" w:fontKey="{B1070D0C-2A59-4012-825F-70ECE3072EB8}"/>
    <w:embedBoldItalic r:id="rId4" w:fontKey="{8AA4AF38-1E6D-46F4-BEF9-0DE016B5BBA5}"/>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ttawa">
    <w:altName w:val="Times New Roman"/>
    <w:charset w:val="00"/>
    <w:family w:val="auto"/>
    <w:pitch w:val="variable"/>
    <w:sig w:usb0="00000007" w:usb1="00000000" w:usb2="00000000" w:usb3="00000000" w:csb0="00000003"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embedRegular r:id="rId5" w:subsetted="1" w:fontKey="{5B9C9A3D-59A9-4D7D-840B-F7D0DE903738}"/>
  </w:font>
  <w:font w:name="MS Gothic">
    <w:altName w:val="ＭＳ ゴシック"/>
    <w:panose1 w:val="020B0609070205080204"/>
    <w:charset w:val="80"/>
    <w:family w:val="modern"/>
    <w:pitch w:val="fixed"/>
    <w:sig w:usb0="E00002FF" w:usb1="6AC7FDFB" w:usb2="08000012" w:usb3="00000000" w:csb0="0002009F" w:csb1="00000000"/>
    <w:embedRegular r:id="rId6" w:subsetted="1" w:fontKey="{0649E887-B9A3-4CFC-852B-EB3D49D74D93}"/>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FDC21" w14:textId="77777777" w:rsidR="00F70C45" w:rsidRDefault="00F70C45">
      <w:r>
        <w:separator/>
      </w:r>
    </w:p>
  </w:footnote>
  <w:footnote w:type="continuationSeparator" w:id="0">
    <w:p w14:paraId="02818E42" w14:textId="77777777" w:rsidR="00F70C45" w:rsidRDefault="00F70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83D12" w14:textId="48650922" w:rsidR="00106699" w:rsidRDefault="00106699">
    <w:pPr>
      <w:pStyle w:val="Nagwek"/>
    </w:pPr>
  </w:p>
  <w:p w14:paraId="228BBC4F" w14:textId="77777777" w:rsidR="00F76CDB" w:rsidRDefault="00F76CDB" w:rsidP="00221A7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7"/>
        </w:tabs>
        <w:ind w:left="77" w:hanging="360"/>
      </w:pPr>
    </w:lvl>
    <w:lvl w:ilvl="1">
      <w:start w:val="4"/>
      <w:numFmt w:val="bullet"/>
      <w:lvlText w:val="-"/>
      <w:lvlJc w:val="left"/>
      <w:pPr>
        <w:tabs>
          <w:tab w:val="num" w:pos="797"/>
        </w:tabs>
        <w:ind w:left="797" w:hanging="360"/>
      </w:pPr>
      <w:rPr>
        <w:rFonts w:ascii="Times New Roman" w:hAnsi="Times New Roman"/>
      </w:rPr>
    </w:lvl>
    <w:lvl w:ilvl="2">
      <w:start w:val="4"/>
      <w:numFmt w:val="bullet"/>
      <w:lvlText w:val=""/>
      <w:lvlJc w:val="left"/>
      <w:pPr>
        <w:tabs>
          <w:tab w:val="num" w:pos="1697"/>
        </w:tabs>
        <w:ind w:left="1697" w:hanging="360"/>
      </w:pPr>
      <w:rPr>
        <w:rFonts w:ascii="Symbol" w:hAnsi="Symbol"/>
      </w:rPr>
    </w:lvl>
    <w:lvl w:ilvl="3">
      <w:start w:val="2"/>
      <w:numFmt w:val="decimal"/>
      <w:lvlText w:val="%4"/>
      <w:lvlJc w:val="left"/>
      <w:pPr>
        <w:tabs>
          <w:tab w:val="num" w:pos="2237"/>
        </w:tabs>
        <w:ind w:left="2237" w:hanging="360"/>
      </w:pPr>
    </w:lvl>
    <w:lvl w:ilvl="4">
      <w:start w:val="1"/>
      <w:numFmt w:val="decimal"/>
      <w:lvlText w:val="%5."/>
      <w:lvlJc w:val="left"/>
      <w:pPr>
        <w:tabs>
          <w:tab w:val="num" w:pos="2957"/>
        </w:tabs>
        <w:ind w:left="2957" w:hanging="360"/>
      </w:pPr>
      <w:rPr>
        <w:b w:val="0"/>
      </w:rPr>
    </w:lvl>
    <w:lvl w:ilvl="5">
      <w:start w:val="1"/>
      <w:numFmt w:val="lowerRoman"/>
      <w:lvlText w:val="%6."/>
      <w:lvlJc w:val="left"/>
      <w:pPr>
        <w:tabs>
          <w:tab w:val="num" w:pos="3677"/>
        </w:tabs>
        <w:ind w:left="3677" w:hanging="180"/>
      </w:pPr>
    </w:lvl>
    <w:lvl w:ilvl="6">
      <w:start w:val="1"/>
      <w:numFmt w:val="decimal"/>
      <w:lvlText w:val="%7."/>
      <w:lvlJc w:val="left"/>
      <w:pPr>
        <w:tabs>
          <w:tab w:val="num" w:pos="4397"/>
        </w:tabs>
        <w:ind w:left="4397" w:hanging="360"/>
      </w:pPr>
    </w:lvl>
    <w:lvl w:ilvl="7">
      <w:start w:val="1"/>
      <w:numFmt w:val="lowerLetter"/>
      <w:lvlText w:val="%8."/>
      <w:lvlJc w:val="left"/>
      <w:pPr>
        <w:tabs>
          <w:tab w:val="num" w:pos="5117"/>
        </w:tabs>
        <w:ind w:left="5117" w:hanging="360"/>
      </w:pPr>
    </w:lvl>
    <w:lvl w:ilvl="8">
      <w:start w:val="1"/>
      <w:numFmt w:val="lowerRoman"/>
      <w:lvlText w:val="%9."/>
      <w:lvlJc w:val="left"/>
      <w:pPr>
        <w:tabs>
          <w:tab w:val="num" w:pos="5837"/>
        </w:tabs>
        <w:ind w:left="5837"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bullet"/>
      <w:lvlText w:val=""/>
      <w:lvlJc w:val="left"/>
      <w:pPr>
        <w:tabs>
          <w:tab w:val="num" w:pos="1575"/>
        </w:tabs>
        <w:ind w:left="1575" w:hanging="495"/>
      </w:pPr>
      <w:rPr>
        <w:rFonts w:ascii="Symbol" w:hAnsi="Symbol" w:cs="Times New Roman"/>
      </w:r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5"/>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780"/>
        </w:tabs>
        <w:ind w:left="780" w:hanging="420"/>
      </w:pPr>
    </w:lvl>
  </w:abstractNum>
  <w:abstractNum w:abstractNumId="3" w15:restartNumberingAfterBreak="0">
    <w:nsid w:val="00000005"/>
    <w:multiLevelType w:val="singleLevel"/>
    <w:tmpl w:val="00000005"/>
    <w:name w:val="WW8Num5"/>
    <w:lvl w:ilvl="0">
      <w:start w:val="1"/>
      <w:numFmt w:val="decimal"/>
      <w:lvlText w:val="%1)"/>
      <w:lvlJc w:val="left"/>
      <w:pPr>
        <w:tabs>
          <w:tab w:val="num" w:pos="4920"/>
        </w:tabs>
        <w:ind w:left="4920" w:hanging="360"/>
      </w:pPr>
      <w:rPr>
        <w:b w:val="0"/>
      </w:rPr>
    </w:lvl>
  </w:abstractNum>
  <w:abstractNum w:abstractNumId="4" w15:restartNumberingAfterBreak="0">
    <w:nsid w:val="00000006"/>
    <w:multiLevelType w:val="singleLevel"/>
    <w:tmpl w:val="00000006"/>
    <w:name w:val="WW8Num6"/>
    <w:lvl w:ilvl="0">
      <w:start w:val="1"/>
      <w:numFmt w:val="decimal"/>
      <w:lvlText w:val="%1."/>
      <w:lvlJc w:val="left"/>
      <w:pPr>
        <w:tabs>
          <w:tab w:val="num" w:pos="360"/>
        </w:tabs>
        <w:ind w:left="360" w:hanging="360"/>
      </w:pPr>
      <w:rPr>
        <w:b w:val="0"/>
        <w:i w:val="0"/>
      </w:rPr>
    </w:lvl>
  </w:abstractNum>
  <w:abstractNum w:abstractNumId="5" w15:restartNumberingAfterBreak="0">
    <w:nsid w:val="00000009"/>
    <w:multiLevelType w:val="multilevel"/>
    <w:tmpl w:val="337A39F8"/>
    <w:name w:val="WW8Num9"/>
    <w:lvl w:ilvl="0">
      <w:start w:val="1"/>
      <w:numFmt w:val="decimal"/>
      <w:lvlText w:val="%1)"/>
      <w:lvlJc w:val="left"/>
      <w:pPr>
        <w:tabs>
          <w:tab w:val="num" w:pos="0"/>
        </w:tabs>
        <w:ind w:left="720" w:hanging="360"/>
      </w:pPr>
      <w:rPr>
        <w:rFonts w:ascii="Times New Roman" w:eastAsia="Times New Roman" w:hAnsi="Times New Roman" w:cs="StarSymbol"/>
        <w:b w:val="0"/>
        <w:bCs w:val="0"/>
        <w:sz w:val="22"/>
        <w:szCs w:val="22"/>
        <w:lang w:val="en-G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B"/>
    <w:multiLevelType w:val="singleLevel"/>
    <w:tmpl w:val="0000000B"/>
    <w:name w:val="WW8Num11"/>
    <w:lvl w:ilvl="0">
      <w:start w:val="1"/>
      <w:numFmt w:val="decimal"/>
      <w:lvlText w:val="%1)"/>
      <w:lvlJc w:val="left"/>
      <w:pPr>
        <w:tabs>
          <w:tab w:val="num" w:pos="700"/>
        </w:tabs>
        <w:ind w:left="700" w:hanging="360"/>
      </w:pPr>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0000000D"/>
    <w:name w:val="WW8Num13"/>
    <w:lvl w:ilvl="0">
      <w:start w:val="1"/>
      <w:numFmt w:val="decimal"/>
      <w:lvlText w:val="%1)"/>
      <w:lvlJc w:val="left"/>
      <w:pPr>
        <w:tabs>
          <w:tab w:val="num" w:pos="2340"/>
        </w:tabs>
        <w:ind w:left="2340" w:hanging="360"/>
      </w:pPr>
    </w:lvl>
  </w:abstractNum>
  <w:abstractNum w:abstractNumId="10" w15:restartNumberingAfterBreak="0">
    <w:nsid w:val="0000000E"/>
    <w:multiLevelType w:val="singleLevel"/>
    <w:tmpl w:val="46C8DA74"/>
    <w:name w:val="WW8Num14"/>
    <w:lvl w:ilvl="0">
      <w:start w:val="3"/>
      <w:numFmt w:val="decimal"/>
      <w:lvlText w:val="%1."/>
      <w:lvlJc w:val="left"/>
      <w:pPr>
        <w:tabs>
          <w:tab w:val="num" w:pos="360"/>
        </w:tabs>
        <w:ind w:left="360" w:hanging="360"/>
      </w:pPr>
      <w:rPr>
        <w:b/>
      </w:rPr>
    </w:lvl>
  </w:abstractNum>
  <w:abstractNum w:abstractNumId="11"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2" w15:restartNumberingAfterBreak="0">
    <w:nsid w:val="00000010"/>
    <w:multiLevelType w:val="singleLevel"/>
    <w:tmpl w:val="9AC86980"/>
    <w:name w:val="WW8Num16"/>
    <w:lvl w:ilvl="0">
      <w:start w:val="1"/>
      <w:numFmt w:val="decimal"/>
      <w:lvlText w:val="%1."/>
      <w:lvlJc w:val="left"/>
      <w:pPr>
        <w:tabs>
          <w:tab w:val="num" w:pos="360"/>
        </w:tabs>
        <w:ind w:left="360" w:hanging="360"/>
      </w:pPr>
      <w:rPr>
        <w:b w:val="0"/>
        <w:i w:val="0"/>
      </w:rPr>
    </w:lvl>
  </w:abstractNum>
  <w:abstractNum w:abstractNumId="13" w15:restartNumberingAfterBreak="0">
    <w:nsid w:val="00000012"/>
    <w:multiLevelType w:val="singleLevel"/>
    <w:tmpl w:val="505C3542"/>
    <w:name w:val="WW8Num263"/>
    <w:lvl w:ilvl="0">
      <w:start w:val="1"/>
      <w:numFmt w:val="lowerLetter"/>
      <w:lvlText w:val="%1)"/>
      <w:lvlJc w:val="left"/>
      <w:pPr>
        <w:tabs>
          <w:tab w:val="num" w:pos="1068"/>
        </w:tabs>
        <w:ind w:left="1068" w:hanging="360"/>
      </w:pPr>
      <w:rPr>
        <w:rFonts w:hint="default"/>
        <w:b w:val="0"/>
      </w:rPr>
    </w:lvl>
  </w:abstractNum>
  <w:abstractNum w:abstractNumId="14" w15:restartNumberingAfterBreak="0">
    <w:nsid w:val="00000013"/>
    <w:multiLevelType w:val="singleLevel"/>
    <w:tmpl w:val="2B945844"/>
    <w:name w:val="WW8Num20"/>
    <w:lvl w:ilvl="0">
      <w:start w:val="1"/>
      <w:numFmt w:val="decimal"/>
      <w:lvlText w:val="%1."/>
      <w:lvlJc w:val="left"/>
      <w:pPr>
        <w:tabs>
          <w:tab w:val="num" w:pos="360"/>
        </w:tabs>
        <w:ind w:left="360" w:hanging="360"/>
      </w:pPr>
      <w:rPr>
        <w:b/>
      </w:rPr>
    </w:lvl>
  </w:abstractNum>
  <w:abstractNum w:abstractNumId="15" w15:restartNumberingAfterBreak="0">
    <w:nsid w:val="00000014"/>
    <w:multiLevelType w:val="multilevel"/>
    <w:tmpl w:val="394C6EEC"/>
    <w:name w:val="WW8Num21"/>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lowerLetter"/>
      <w:lvlText w:val="%3)"/>
      <w:lvlJc w:val="left"/>
      <w:pPr>
        <w:tabs>
          <w:tab w:val="num" w:pos="360"/>
        </w:tabs>
        <w:ind w:left="360" w:hanging="360"/>
      </w:p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17" w15:restartNumberingAfterBreak="0">
    <w:nsid w:val="00000017"/>
    <w:multiLevelType w:val="singleLevel"/>
    <w:tmpl w:val="00000017"/>
    <w:name w:val="WW8Num24"/>
    <w:lvl w:ilvl="0">
      <w:start w:val="1"/>
      <w:numFmt w:val="decimal"/>
      <w:lvlText w:val="%1."/>
      <w:lvlJc w:val="left"/>
      <w:pPr>
        <w:tabs>
          <w:tab w:val="num" w:pos="360"/>
        </w:tabs>
        <w:ind w:left="360" w:hanging="360"/>
      </w:pPr>
      <w:rPr>
        <w:b w:val="0"/>
        <w:i w:val="0"/>
      </w:rPr>
    </w:lvl>
  </w:abstractNum>
  <w:abstractNum w:abstractNumId="18" w15:restartNumberingAfterBreak="0">
    <w:nsid w:val="00000018"/>
    <w:multiLevelType w:val="multilevel"/>
    <w:tmpl w:val="00000018"/>
    <w:name w:val="WW8Num25"/>
    <w:lvl w:ilvl="0">
      <w:start w:val="1"/>
      <w:numFmt w:val="decimal"/>
      <w:lvlText w:val="%1."/>
      <w:lvlJc w:val="left"/>
      <w:pPr>
        <w:tabs>
          <w:tab w:val="num" w:pos="780"/>
        </w:tabs>
        <w:ind w:left="780" w:hanging="360"/>
      </w:pPr>
      <w:rPr>
        <w:b/>
        <w:i w:val="0"/>
      </w:rPr>
    </w:lvl>
    <w:lvl w:ilvl="1">
      <w:start w:val="1"/>
      <w:numFmt w:val="lowerLetter"/>
      <w:lvlText w:val="%2)"/>
      <w:lvlJc w:val="left"/>
      <w:pPr>
        <w:tabs>
          <w:tab w:val="num" w:pos="1860"/>
        </w:tabs>
        <w:ind w:left="1860" w:hanging="360"/>
      </w:pPr>
    </w:lvl>
    <w:lvl w:ilvl="2">
      <w:numFmt w:val="bullet"/>
      <w:lvlText w:val="-"/>
      <w:lvlJc w:val="left"/>
      <w:pPr>
        <w:tabs>
          <w:tab w:val="num" w:pos="2760"/>
        </w:tabs>
        <w:ind w:left="2760" w:hanging="360"/>
      </w:pPr>
      <w:rPr>
        <w:rFonts w:ascii="Times New Roman" w:hAnsi="Times New Roman" w:cs="Times New Roman"/>
      </w:r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19" w15:restartNumberingAfterBreak="0">
    <w:nsid w:val="0000001A"/>
    <w:multiLevelType w:val="singleLevel"/>
    <w:tmpl w:val="0000001A"/>
    <w:name w:val="WW8Num27"/>
    <w:lvl w:ilvl="0">
      <w:start w:val="1"/>
      <w:numFmt w:val="lowerLetter"/>
      <w:lvlText w:val="%1)"/>
      <w:lvlJc w:val="left"/>
      <w:pPr>
        <w:tabs>
          <w:tab w:val="num" w:pos="2520"/>
        </w:tabs>
        <w:ind w:left="2520" w:hanging="360"/>
      </w:pPr>
      <w:rPr>
        <w:b w:val="0"/>
        <w:i w:val="0"/>
      </w:rPr>
    </w:lvl>
  </w:abstractNum>
  <w:abstractNum w:abstractNumId="20" w15:restartNumberingAfterBreak="0">
    <w:nsid w:val="0000001B"/>
    <w:multiLevelType w:val="singleLevel"/>
    <w:tmpl w:val="0000001B"/>
    <w:name w:val="WW8Num28"/>
    <w:lvl w:ilvl="0">
      <w:start w:val="2"/>
      <w:numFmt w:val="decimal"/>
      <w:lvlText w:val="%1)"/>
      <w:lvlJc w:val="left"/>
      <w:pPr>
        <w:tabs>
          <w:tab w:val="num" w:pos="2340"/>
        </w:tabs>
        <w:ind w:left="2340" w:hanging="360"/>
      </w:pPr>
      <w:rPr>
        <w:rFonts w:ascii="Times New Roman" w:eastAsia="Times New Roman" w:hAnsi="Times New Roman" w:cs="Times New Roman"/>
      </w:rPr>
    </w:lvl>
  </w:abstractNum>
  <w:abstractNum w:abstractNumId="21" w15:restartNumberingAfterBreak="0">
    <w:nsid w:val="0000001C"/>
    <w:multiLevelType w:val="multilevel"/>
    <w:tmpl w:val="A4468F02"/>
    <w:name w:val="WW8Num29"/>
    <w:lvl w:ilvl="0">
      <w:start w:val="1"/>
      <w:numFmt w:val="decimal"/>
      <w:lvlText w:val="%1."/>
      <w:lvlJc w:val="left"/>
      <w:pPr>
        <w:tabs>
          <w:tab w:val="num" w:pos="1440"/>
        </w:tabs>
        <w:ind w:left="1440" w:hanging="360"/>
      </w:pPr>
      <w:rPr>
        <w:b/>
      </w:rPr>
    </w:lvl>
    <w:lvl w:ilvl="1">
      <w:start w:val="1"/>
      <w:numFmt w:val="decimal"/>
      <w:lvlText w:val="%2)"/>
      <w:lvlJc w:val="left"/>
      <w:pPr>
        <w:tabs>
          <w:tab w:val="num" w:pos="1440"/>
        </w:tabs>
        <w:ind w:left="1440" w:hanging="360"/>
      </w:pPr>
      <w:rPr>
        <w:b w:val="0"/>
        <w:i w:val="0"/>
      </w:rPr>
    </w:lvl>
    <w:lvl w:ilvl="2">
      <w:start w:val="1"/>
      <w:numFmt w:val="lowerLetter"/>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D"/>
    <w:multiLevelType w:val="singleLevel"/>
    <w:tmpl w:val="866A2F7A"/>
    <w:name w:val="WW8Num30"/>
    <w:lvl w:ilvl="0">
      <w:start w:val="3"/>
      <w:numFmt w:val="decimal"/>
      <w:lvlText w:val="%1."/>
      <w:lvlJc w:val="left"/>
      <w:pPr>
        <w:tabs>
          <w:tab w:val="num" w:pos="1800"/>
        </w:tabs>
        <w:ind w:left="1800" w:hanging="360"/>
      </w:pPr>
      <w:rPr>
        <w:b/>
      </w:rPr>
    </w:lvl>
  </w:abstractNum>
  <w:abstractNum w:abstractNumId="23" w15:restartNumberingAfterBreak="0">
    <w:nsid w:val="0000001F"/>
    <w:multiLevelType w:val="singleLevel"/>
    <w:tmpl w:val="0000001F"/>
    <w:name w:val="WW8Num32"/>
    <w:lvl w:ilvl="0">
      <w:start w:val="1"/>
      <w:numFmt w:val="decimal"/>
      <w:lvlText w:val="%1."/>
      <w:lvlJc w:val="left"/>
      <w:pPr>
        <w:tabs>
          <w:tab w:val="num" w:pos="360"/>
        </w:tabs>
        <w:ind w:left="360" w:hanging="360"/>
      </w:pPr>
      <w:rPr>
        <w:b w:val="0"/>
      </w:rPr>
    </w:lvl>
  </w:abstractNum>
  <w:abstractNum w:abstractNumId="24" w15:restartNumberingAfterBreak="0">
    <w:nsid w:val="00000020"/>
    <w:multiLevelType w:val="singleLevel"/>
    <w:tmpl w:val="00000020"/>
    <w:name w:val="WW8Num33"/>
    <w:lvl w:ilvl="0">
      <w:start w:val="1"/>
      <w:numFmt w:val="decimal"/>
      <w:lvlText w:val="%1."/>
      <w:lvlJc w:val="left"/>
      <w:pPr>
        <w:tabs>
          <w:tab w:val="num" w:pos="1440"/>
        </w:tabs>
        <w:ind w:left="1440" w:hanging="360"/>
      </w:pPr>
      <w:rPr>
        <w:b w:val="0"/>
      </w:rPr>
    </w:lvl>
  </w:abstractNum>
  <w:abstractNum w:abstractNumId="25" w15:restartNumberingAfterBreak="0">
    <w:nsid w:val="00000022"/>
    <w:multiLevelType w:val="multilevel"/>
    <w:tmpl w:val="756AF9FE"/>
    <w:name w:val="WW8Num35"/>
    <w:lvl w:ilvl="0">
      <w:start w:val="1"/>
      <w:numFmt w:val="decimal"/>
      <w:lvlText w:val="%1)"/>
      <w:lvlJc w:val="left"/>
      <w:pPr>
        <w:tabs>
          <w:tab w:val="num" w:pos="1860"/>
        </w:tabs>
        <w:ind w:left="1860" w:hanging="360"/>
      </w:pPr>
      <w:rPr>
        <w:rFonts w:ascii="Times New Roman" w:hAnsi="Times New Roman" w:cs="Times New Roman"/>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6" w15:restartNumberingAfterBreak="0">
    <w:nsid w:val="00000023"/>
    <w:multiLevelType w:val="singleLevel"/>
    <w:tmpl w:val="00000023"/>
    <w:name w:val="WW8Num36"/>
    <w:lvl w:ilvl="0">
      <w:start w:val="1"/>
      <w:numFmt w:val="decimal"/>
      <w:lvlText w:val="%1."/>
      <w:lvlJc w:val="left"/>
      <w:pPr>
        <w:tabs>
          <w:tab w:val="num" w:pos="360"/>
        </w:tabs>
        <w:ind w:left="360" w:hanging="360"/>
      </w:pPr>
      <w:rPr>
        <w:b w:val="0"/>
        <w:i w:val="0"/>
      </w:rPr>
    </w:lvl>
  </w:abstractNum>
  <w:abstractNum w:abstractNumId="27" w15:restartNumberingAfterBreak="0">
    <w:nsid w:val="00000025"/>
    <w:multiLevelType w:val="multilevel"/>
    <w:tmpl w:val="00000025"/>
    <w:name w:val="WW8Num4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26"/>
    <w:multiLevelType w:val="singleLevel"/>
    <w:tmpl w:val="00000026"/>
    <w:name w:val="WW8Num41"/>
    <w:lvl w:ilvl="0">
      <w:start w:val="1"/>
      <w:numFmt w:val="decimal"/>
      <w:lvlText w:val="%1)"/>
      <w:lvlJc w:val="left"/>
      <w:pPr>
        <w:tabs>
          <w:tab w:val="num" w:pos="3797"/>
        </w:tabs>
        <w:ind w:left="3797" w:hanging="360"/>
      </w:pPr>
    </w:lvl>
  </w:abstractNum>
  <w:abstractNum w:abstractNumId="29" w15:restartNumberingAfterBreak="0">
    <w:nsid w:val="00000028"/>
    <w:multiLevelType w:val="multilevel"/>
    <w:tmpl w:val="00000028"/>
    <w:name w:val="WW8Num43"/>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5705654"/>
    <w:multiLevelType w:val="hybridMultilevel"/>
    <w:tmpl w:val="C6EA717E"/>
    <w:lvl w:ilvl="0" w:tplc="D7C08FFA">
      <w:start w:val="1"/>
      <w:numFmt w:val="upperRoman"/>
      <w:pStyle w:val="TSstyl"/>
      <w:lvlText w:val="%1."/>
      <w:lvlJc w:val="left"/>
      <w:pPr>
        <w:tabs>
          <w:tab w:val="num" w:pos="1080"/>
        </w:tabs>
        <w:ind w:left="540" w:hanging="180"/>
      </w:pPr>
      <w:rPr>
        <w:rFonts w:hint="default"/>
      </w:rPr>
    </w:lvl>
    <w:lvl w:ilvl="1" w:tplc="13087288">
      <w:start w:val="1"/>
      <w:numFmt w:val="decimal"/>
      <w:lvlText w:val="%2."/>
      <w:lvlJc w:val="left"/>
      <w:pPr>
        <w:tabs>
          <w:tab w:val="num" w:pos="1440"/>
        </w:tabs>
        <w:ind w:left="1440" w:hanging="360"/>
      </w:pPr>
      <w:rPr>
        <w:rFonts w:hint="default"/>
      </w:rPr>
    </w:lvl>
    <w:lvl w:ilvl="2" w:tplc="BDEA475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E0C31EC">
      <w:start w:val="1"/>
      <w:numFmt w:val="lowerLetter"/>
      <w:lvlText w:val="%5)"/>
      <w:lvlJc w:val="left"/>
      <w:pPr>
        <w:tabs>
          <w:tab w:val="num" w:pos="3600"/>
        </w:tabs>
        <w:ind w:left="3600" w:hanging="360"/>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0F0B4892"/>
    <w:multiLevelType w:val="hybridMultilevel"/>
    <w:tmpl w:val="40A424AA"/>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3734E24"/>
    <w:multiLevelType w:val="hybridMultilevel"/>
    <w:tmpl w:val="95183E9E"/>
    <w:name w:val="WW8Num262"/>
    <w:lvl w:ilvl="0" w:tplc="D458D8FA">
      <w:start w:val="1"/>
      <w:numFmt w:val="lowerLetter"/>
      <w:lvlText w:val="%1)"/>
      <w:lvlJc w:val="left"/>
      <w:pPr>
        <w:tabs>
          <w:tab w:val="num" w:pos="2340"/>
        </w:tabs>
        <w:ind w:left="2340" w:hanging="360"/>
      </w:pPr>
      <w:rPr>
        <w:rFonts w:hint="default"/>
        <w:b w:val="0"/>
      </w:rPr>
    </w:lvl>
    <w:lvl w:ilvl="1" w:tplc="04150019" w:tentative="1">
      <w:start w:val="1"/>
      <w:numFmt w:val="lowerLetter"/>
      <w:lvlText w:val="%2."/>
      <w:lvlJc w:val="left"/>
      <w:pPr>
        <w:tabs>
          <w:tab w:val="num" w:pos="1440"/>
        </w:tabs>
        <w:ind w:left="1440" w:hanging="360"/>
      </w:pPr>
    </w:lvl>
    <w:lvl w:ilvl="2" w:tplc="04150011">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1EE60520"/>
    <w:multiLevelType w:val="multilevel"/>
    <w:tmpl w:val="394C6EEC"/>
    <w:name w:val="WW8Num212"/>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decimal"/>
      <w:lvlText w:val="%3)"/>
      <w:lvlJc w:val="left"/>
      <w:pPr>
        <w:tabs>
          <w:tab w:val="num" w:pos="360"/>
        </w:tabs>
        <w:ind w:left="360" w:hanging="360"/>
      </w:pPr>
      <w:rPr>
        <w:rFonts w:hint="default"/>
      </w:r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94446A7"/>
    <w:multiLevelType w:val="hybridMultilevel"/>
    <w:tmpl w:val="80CEEAAE"/>
    <w:name w:val="WW8Num2632"/>
    <w:lvl w:ilvl="0" w:tplc="838C21DC">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2B6335B7"/>
    <w:multiLevelType w:val="hybridMultilevel"/>
    <w:tmpl w:val="4446BD92"/>
    <w:lvl w:ilvl="0" w:tplc="545A61F4">
      <w:start w:val="1"/>
      <w:numFmt w:val="lowerRoman"/>
      <w:pStyle w:val="Listanumerowana"/>
      <w:lvlText w:val="%1."/>
      <w:lvlJc w:val="right"/>
      <w:pPr>
        <w:tabs>
          <w:tab w:val="num" w:pos="1531"/>
        </w:tabs>
        <w:ind w:left="1531" w:hanging="113"/>
      </w:pPr>
      <w:rPr>
        <w:rFonts w:hint="default"/>
      </w:rPr>
    </w:lvl>
    <w:lvl w:ilvl="1" w:tplc="3CCE0474">
      <w:numFmt w:val="bullet"/>
      <w:lvlText w:val="-"/>
      <w:lvlJc w:val="left"/>
      <w:pPr>
        <w:tabs>
          <w:tab w:val="num" w:pos="2378"/>
        </w:tabs>
        <w:ind w:left="2378" w:hanging="360"/>
      </w:pPr>
      <w:rPr>
        <w:rFonts w:ascii="Times New Roman" w:eastAsia="Times New Roman" w:hAnsi="Times New Roman" w:cs="Times New Roman" w:hint="default"/>
      </w:rPr>
    </w:lvl>
    <w:lvl w:ilvl="2" w:tplc="2926DF40">
      <w:start w:val="1"/>
      <w:numFmt w:val="decimal"/>
      <w:lvlText w:val="%3."/>
      <w:lvlJc w:val="left"/>
      <w:pPr>
        <w:tabs>
          <w:tab w:val="num" w:pos="3338"/>
        </w:tabs>
        <w:ind w:left="3338" w:hanging="420"/>
      </w:pPr>
      <w:rPr>
        <w:rFonts w:hint="default"/>
        <w:b w:val="0"/>
        <w:u w:val="none"/>
      </w:rPr>
    </w:lvl>
    <w:lvl w:ilvl="3" w:tplc="0415000F" w:tentative="1">
      <w:start w:val="1"/>
      <w:numFmt w:val="decimal"/>
      <w:lvlText w:val="%4."/>
      <w:lvlJc w:val="left"/>
      <w:pPr>
        <w:tabs>
          <w:tab w:val="num" w:pos="3818"/>
        </w:tabs>
        <w:ind w:left="3818" w:hanging="360"/>
      </w:pPr>
    </w:lvl>
    <w:lvl w:ilvl="4" w:tplc="04150019" w:tentative="1">
      <w:start w:val="1"/>
      <w:numFmt w:val="lowerLetter"/>
      <w:lvlText w:val="%5."/>
      <w:lvlJc w:val="left"/>
      <w:pPr>
        <w:tabs>
          <w:tab w:val="num" w:pos="4538"/>
        </w:tabs>
        <w:ind w:left="4538" w:hanging="360"/>
      </w:pPr>
    </w:lvl>
    <w:lvl w:ilvl="5" w:tplc="0415001B" w:tentative="1">
      <w:start w:val="1"/>
      <w:numFmt w:val="lowerRoman"/>
      <w:lvlText w:val="%6."/>
      <w:lvlJc w:val="right"/>
      <w:pPr>
        <w:tabs>
          <w:tab w:val="num" w:pos="5258"/>
        </w:tabs>
        <w:ind w:left="5258" w:hanging="180"/>
      </w:pPr>
    </w:lvl>
    <w:lvl w:ilvl="6" w:tplc="0415000F" w:tentative="1">
      <w:start w:val="1"/>
      <w:numFmt w:val="decimal"/>
      <w:lvlText w:val="%7."/>
      <w:lvlJc w:val="left"/>
      <w:pPr>
        <w:tabs>
          <w:tab w:val="num" w:pos="5978"/>
        </w:tabs>
        <w:ind w:left="5978" w:hanging="360"/>
      </w:pPr>
    </w:lvl>
    <w:lvl w:ilvl="7" w:tplc="04150019" w:tentative="1">
      <w:start w:val="1"/>
      <w:numFmt w:val="lowerLetter"/>
      <w:lvlText w:val="%8."/>
      <w:lvlJc w:val="left"/>
      <w:pPr>
        <w:tabs>
          <w:tab w:val="num" w:pos="6698"/>
        </w:tabs>
        <w:ind w:left="6698" w:hanging="360"/>
      </w:pPr>
    </w:lvl>
    <w:lvl w:ilvl="8" w:tplc="0415001B" w:tentative="1">
      <w:start w:val="1"/>
      <w:numFmt w:val="lowerRoman"/>
      <w:lvlText w:val="%9."/>
      <w:lvlJc w:val="right"/>
      <w:pPr>
        <w:tabs>
          <w:tab w:val="num" w:pos="7418"/>
        </w:tabs>
        <w:ind w:left="7418" w:hanging="180"/>
      </w:pPr>
    </w:lvl>
  </w:abstractNum>
  <w:abstractNum w:abstractNumId="36" w15:restartNumberingAfterBreak="0">
    <w:nsid w:val="31972355"/>
    <w:multiLevelType w:val="hybridMultilevel"/>
    <w:tmpl w:val="B5669394"/>
    <w:lvl w:ilvl="0" w:tplc="35AC666A">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7" w15:restartNumberingAfterBreak="0">
    <w:nsid w:val="3589036C"/>
    <w:multiLevelType w:val="hybridMultilevel"/>
    <w:tmpl w:val="583695DA"/>
    <w:lvl w:ilvl="0" w:tplc="4600BB90">
      <w:start w:val="1"/>
      <w:numFmt w:val="decimal"/>
      <w:pStyle w:val="Styl1"/>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394256AB"/>
    <w:multiLevelType w:val="hybridMultilevel"/>
    <w:tmpl w:val="03E82CF2"/>
    <w:name w:val="WW8Num2633"/>
    <w:lvl w:ilvl="0" w:tplc="4C6A0E68">
      <w:start w:val="1"/>
      <w:numFmt w:val="bullet"/>
      <w:lvlText w:val=""/>
      <w:lvlJc w:val="left"/>
      <w:pPr>
        <w:tabs>
          <w:tab w:val="num" w:pos="2149"/>
        </w:tabs>
        <w:ind w:left="2149" w:hanging="360"/>
      </w:pPr>
      <w:rPr>
        <w:rFonts w:ascii="Symbol" w:hAnsi="Symbol" w:hint="default"/>
      </w:rPr>
    </w:lvl>
    <w:lvl w:ilvl="1" w:tplc="663A46B4">
      <w:start w:val="1"/>
      <w:numFmt w:val="decimal"/>
      <w:lvlText w:val="%2."/>
      <w:lvlJc w:val="left"/>
      <w:pPr>
        <w:tabs>
          <w:tab w:val="num" w:pos="1789"/>
        </w:tabs>
        <w:ind w:left="1789" w:hanging="360"/>
      </w:pPr>
      <w:rPr>
        <w:rFonts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39" w15:restartNumberingAfterBreak="0">
    <w:nsid w:val="4C482D45"/>
    <w:multiLevelType w:val="hybridMultilevel"/>
    <w:tmpl w:val="A006B890"/>
    <w:lvl w:ilvl="0" w:tplc="48788E3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15:restartNumberingAfterBreak="0">
    <w:nsid w:val="53E5491F"/>
    <w:multiLevelType w:val="hybridMultilevel"/>
    <w:tmpl w:val="DFBA7BBA"/>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5B6A3F69"/>
    <w:multiLevelType w:val="hybridMultilevel"/>
    <w:tmpl w:val="946A21F2"/>
    <w:lvl w:ilvl="0" w:tplc="C662298C">
      <w:start w:val="1"/>
      <w:numFmt w:val="decimal"/>
      <w:lvlText w:val="%1."/>
      <w:lvlJc w:val="left"/>
      <w:pPr>
        <w:tabs>
          <w:tab w:val="num" w:pos="1395"/>
        </w:tabs>
        <w:ind w:left="1395" w:hanging="360"/>
      </w:pPr>
      <w:rPr>
        <w:rFonts w:ascii="Verdana" w:hAnsi="Verdana" w:hint="default"/>
        <w:b w:val="0"/>
        <w:i w:val="0"/>
        <w:color w:val="auto"/>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F120428"/>
    <w:multiLevelType w:val="hybridMultilevel"/>
    <w:tmpl w:val="A006B890"/>
    <w:lvl w:ilvl="0" w:tplc="48788E3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3" w15:restartNumberingAfterBreak="0">
    <w:nsid w:val="611248EB"/>
    <w:multiLevelType w:val="hybridMultilevel"/>
    <w:tmpl w:val="4362613C"/>
    <w:name w:val="WW8Num2636"/>
    <w:lvl w:ilvl="0" w:tplc="505C3542">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4710C650">
      <w:start w:val="1"/>
      <w:numFmt w:val="lowerLetter"/>
      <w:lvlText w:val="%3)"/>
      <w:lvlJc w:val="right"/>
      <w:pPr>
        <w:tabs>
          <w:tab w:val="num" w:pos="2160"/>
        </w:tabs>
        <w:ind w:left="2160" w:hanging="180"/>
      </w:pPr>
      <w:rPr>
        <w:rFonts w:ascii="Times New Roman" w:eastAsia="Times New Roman" w:hAnsi="Times New Roman" w:cs="Times New Roman"/>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1">
      <w:start w:val="1"/>
      <w:numFmt w:val="decimal"/>
      <w:lvlText w:val="%6)"/>
      <w:lvlJc w:val="left"/>
      <w:pPr>
        <w:tabs>
          <w:tab w:val="num" w:pos="4500"/>
        </w:tabs>
        <w:ind w:left="4500" w:hanging="360"/>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3E33761"/>
    <w:multiLevelType w:val="hybridMultilevel"/>
    <w:tmpl w:val="817E5B0C"/>
    <w:lvl w:ilvl="0" w:tplc="BA3E7CBC">
      <w:start w:val="1"/>
      <w:numFmt w:val="decimal"/>
      <w:lvlText w:val="4.%1."/>
      <w:lvlJc w:val="left"/>
      <w:pPr>
        <w:ind w:left="644" w:hanging="360"/>
      </w:pPr>
      <w:rPr>
        <w:rFonts w:hint="default"/>
        <w:b/>
      </w:rPr>
    </w:lvl>
    <w:lvl w:ilvl="1" w:tplc="04150019">
      <w:start w:val="1"/>
      <w:numFmt w:val="lowerLetter"/>
      <w:lvlText w:val="%2."/>
      <w:lvlJc w:val="left"/>
      <w:pPr>
        <w:ind w:left="1440" w:hanging="360"/>
      </w:pPr>
    </w:lvl>
    <w:lvl w:ilvl="2" w:tplc="D43E096E">
      <w:start w:val="1"/>
      <w:numFmt w:val="decimal"/>
      <w:lvlText w:val="%3)"/>
      <w:lvlJc w:val="right"/>
      <w:pPr>
        <w:ind w:left="2160" w:hanging="180"/>
      </w:pPr>
      <w:rPr>
        <w:rFonts w:ascii="Calibri" w:eastAsia="Arial Unicode MS" w:hAnsi="Calibri" w:cs="Calibri"/>
      </w:rPr>
    </w:lvl>
    <w:lvl w:ilvl="3" w:tplc="3D5EA01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87806FC"/>
    <w:multiLevelType w:val="hybridMultilevel"/>
    <w:tmpl w:val="80F4AFDC"/>
    <w:lvl w:ilvl="0" w:tplc="0AE2C458">
      <w:start w:val="1"/>
      <w:numFmt w:val="decimal"/>
      <w:pStyle w:val="Listapunktowana3"/>
      <w:lvlText w:val="%1)"/>
      <w:lvlJc w:val="left"/>
      <w:pPr>
        <w:tabs>
          <w:tab w:val="num" w:pos="1440"/>
        </w:tabs>
        <w:ind w:left="1420" w:hanging="340"/>
      </w:pPr>
      <w:rPr>
        <w:rFonts w:ascii="Verdana" w:hAnsi="Verdana" w:cs="Times New Roman"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6F78166C"/>
    <w:multiLevelType w:val="hybridMultilevel"/>
    <w:tmpl w:val="E28CB9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067CF9"/>
    <w:multiLevelType w:val="hybridMultilevel"/>
    <w:tmpl w:val="6220E12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0100418">
    <w:abstractNumId w:val="30"/>
  </w:num>
  <w:num w:numId="2" w16cid:durableId="1244727135">
    <w:abstractNumId w:val="35"/>
  </w:num>
  <w:num w:numId="3" w16cid:durableId="112403289">
    <w:abstractNumId w:val="45"/>
  </w:num>
  <w:num w:numId="4" w16cid:durableId="1467747076">
    <w:abstractNumId w:val="41"/>
  </w:num>
  <w:num w:numId="5" w16cid:durableId="1224831957">
    <w:abstractNumId w:val="36"/>
  </w:num>
  <w:num w:numId="6" w16cid:durableId="2146005827">
    <w:abstractNumId w:val="40"/>
  </w:num>
  <w:num w:numId="7" w16cid:durableId="697778416">
    <w:abstractNumId w:val="37"/>
  </w:num>
  <w:num w:numId="8" w16cid:durableId="2025397003">
    <w:abstractNumId w:val="46"/>
  </w:num>
  <w:num w:numId="9" w16cid:durableId="994527137">
    <w:abstractNumId w:val="39"/>
  </w:num>
  <w:num w:numId="10" w16cid:durableId="503935667">
    <w:abstractNumId w:val="42"/>
  </w:num>
  <w:num w:numId="11" w16cid:durableId="72942701">
    <w:abstractNumId w:val="44"/>
  </w:num>
  <w:num w:numId="12" w16cid:durableId="31196569">
    <w:abstractNumId w:val="38"/>
  </w:num>
  <w:num w:numId="13" w16cid:durableId="13963162">
    <w:abstractNumId w:val="32"/>
  </w:num>
  <w:num w:numId="14" w16cid:durableId="1247374671">
    <w:abstractNumId w:val="47"/>
  </w:num>
  <w:num w:numId="15" w16cid:durableId="1169979849">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18A"/>
    <w:rsid w:val="00012BCD"/>
    <w:rsid w:val="00026294"/>
    <w:rsid w:val="00035665"/>
    <w:rsid w:val="00037763"/>
    <w:rsid w:val="00037F46"/>
    <w:rsid w:val="00041A60"/>
    <w:rsid w:val="000431B8"/>
    <w:rsid w:val="00046E31"/>
    <w:rsid w:val="00062B9B"/>
    <w:rsid w:val="000642D1"/>
    <w:rsid w:val="000811E8"/>
    <w:rsid w:val="00081472"/>
    <w:rsid w:val="0008282B"/>
    <w:rsid w:val="00090AB4"/>
    <w:rsid w:val="000A35BF"/>
    <w:rsid w:val="000B131A"/>
    <w:rsid w:val="000B15AC"/>
    <w:rsid w:val="000B2F03"/>
    <w:rsid w:val="000B35A9"/>
    <w:rsid w:val="000C2975"/>
    <w:rsid w:val="000C7C95"/>
    <w:rsid w:val="000D277F"/>
    <w:rsid w:val="000D7181"/>
    <w:rsid w:val="000E47B2"/>
    <w:rsid w:val="000E48C3"/>
    <w:rsid w:val="000E577D"/>
    <w:rsid w:val="000F5397"/>
    <w:rsid w:val="00100006"/>
    <w:rsid w:val="00100A4A"/>
    <w:rsid w:val="00103734"/>
    <w:rsid w:val="00106699"/>
    <w:rsid w:val="00106A3A"/>
    <w:rsid w:val="00117E72"/>
    <w:rsid w:val="00121676"/>
    <w:rsid w:val="00123564"/>
    <w:rsid w:val="0013655A"/>
    <w:rsid w:val="00146C5C"/>
    <w:rsid w:val="00147183"/>
    <w:rsid w:val="001511F2"/>
    <w:rsid w:val="00154776"/>
    <w:rsid w:val="00160647"/>
    <w:rsid w:val="00175403"/>
    <w:rsid w:val="0017638C"/>
    <w:rsid w:val="00186CAA"/>
    <w:rsid w:val="0019101A"/>
    <w:rsid w:val="0019159D"/>
    <w:rsid w:val="00194616"/>
    <w:rsid w:val="001969D5"/>
    <w:rsid w:val="001A06EE"/>
    <w:rsid w:val="001A210C"/>
    <w:rsid w:val="001B05B5"/>
    <w:rsid w:val="001B2171"/>
    <w:rsid w:val="001B412E"/>
    <w:rsid w:val="001C5F6E"/>
    <w:rsid w:val="001D2B92"/>
    <w:rsid w:val="001D3655"/>
    <w:rsid w:val="001D451D"/>
    <w:rsid w:val="001D5AC3"/>
    <w:rsid w:val="001D78E7"/>
    <w:rsid w:val="001E327A"/>
    <w:rsid w:val="001E6EFD"/>
    <w:rsid w:val="001E7D5E"/>
    <w:rsid w:val="001E7D74"/>
    <w:rsid w:val="001E7E95"/>
    <w:rsid w:val="001F004E"/>
    <w:rsid w:val="001F201C"/>
    <w:rsid w:val="001F6628"/>
    <w:rsid w:val="00202069"/>
    <w:rsid w:val="0020214B"/>
    <w:rsid w:val="00221A7B"/>
    <w:rsid w:val="002314B0"/>
    <w:rsid w:val="00237B2A"/>
    <w:rsid w:val="00237C7B"/>
    <w:rsid w:val="002425B3"/>
    <w:rsid w:val="00244304"/>
    <w:rsid w:val="002465B1"/>
    <w:rsid w:val="002502CE"/>
    <w:rsid w:val="00251EEC"/>
    <w:rsid w:val="00254724"/>
    <w:rsid w:val="00255113"/>
    <w:rsid w:val="00256783"/>
    <w:rsid w:val="00257F02"/>
    <w:rsid w:val="00260748"/>
    <w:rsid w:val="002619AD"/>
    <w:rsid w:val="00263DBF"/>
    <w:rsid w:val="00263F3F"/>
    <w:rsid w:val="002650B8"/>
    <w:rsid w:val="00274A71"/>
    <w:rsid w:val="00275710"/>
    <w:rsid w:val="00282428"/>
    <w:rsid w:val="002833C9"/>
    <w:rsid w:val="00284894"/>
    <w:rsid w:val="00286497"/>
    <w:rsid w:val="00287952"/>
    <w:rsid w:val="00291D8A"/>
    <w:rsid w:val="00293B8B"/>
    <w:rsid w:val="00295A5C"/>
    <w:rsid w:val="00296CA0"/>
    <w:rsid w:val="002A4F4F"/>
    <w:rsid w:val="002A783C"/>
    <w:rsid w:val="002B7CCA"/>
    <w:rsid w:val="002C1B4D"/>
    <w:rsid w:val="002C3973"/>
    <w:rsid w:val="002C3FA0"/>
    <w:rsid w:val="002C6C3A"/>
    <w:rsid w:val="002D2B5B"/>
    <w:rsid w:val="002D2DD1"/>
    <w:rsid w:val="002D4FDA"/>
    <w:rsid w:val="002D68E3"/>
    <w:rsid w:val="002D707F"/>
    <w:rsid w:val="002D73F5"/>
    <w:rsid w:val="002E1DDD"/>
    <w:rsid w:val="002E46DA"/>
    <w:rsid w:val="002E65AF"/>
    <w:rsid w:val="002F7B19"/>
    <w:rsid w:val="00300C17"/>
    <w:rsid w:val="00301022"/>
    <w:rsid w:val="0031251C"/>
    <w:rsid w:val="00315543"/>
    <w:rsid w:val="0031589D"/>
    <w:rsid w:val="0032250A"/>
    <w:rsid w:val="00322FB2"/>
    <w:rsid w:val="00325255"/>
    <w:rsid w:val="003266CF"/>
    <w:rsid w:val="00331803"/>
    <w:rsid w:val="00335248"/>
    <w:rsid w:val="00335724"/>
    <w:rsid w:val="00337D3C"/>
    <w:rsid w:val="00337EF5"/>
    <w:rsid w:val="00357832"/>
    <w:rsid w:val="00361893"/>
    <w:rsid w:val="00364F79"/>
    <w:rsid w:val="00365C7D"/>
    <w:rsid w:val="00372920"/>
    <w:rsid w:val="0037404B"/>
    <w:rsid w:val="00375041"/>
    <w:rsid w:val="0037684C"/>
    <w:rsid w:val="003802B5"/>
    <w:rsid w:val="00382165"/>
    <w:rsid w:val="003864B0"/>
    <w:rsid w:val="00387118"/>
    <w:rsid w:val="00391C3A"/>
    <w:rsid w:val="003923E9"/>
    <w:rsid w:val="00397FE0"/>
    <w:rsid w:val="003A06C9"/>
    <w:rsid w:val="003A2FAB"/>
    <w:rsid w:val="003A4830"/>
    <w:rsid w:val="003A5319"/>
    <w:rsid w:val="003B46DD"/>
    <w:rsid w:val="003B604B"/>
    <w:rsid w:val="003D352B"/>
    <w:rsid w:val="003E289D"/>
    <w:rsid w:val="003E2936"/>
    <w:rsid w:val="003E33DD"/>
    <w:rsid w:val="003F0DB7"/>
    <w:rsid w:val="003F16AD"/>
    <w:rsid w:val="003F21B1"/>
    <w:rsid w:val="003F328E"/>
    <w:rsid w:val="003F598F"/>
    <w:rsid w:val="00400020"/>
    <w:rsid w:val="004101D7"/>
    <w:rsid w:val="0041724C"/>
    <w:rsid w:val="0042087A"/>
    <w:rsid w:val="0042366E"/>
    <w:rsid w:val="004266D3"/>
    <w:rsid w:val="00442D7E"/>
    <w:rsid w:val="004477D8"/>
    <w:rsid w:val="0045002F"/>
    <w:rsid w:val="004523A8"/>
    <w:rsid w:val="00455185"/>
    <w:rsid w:val="00455CC8"/>
    <w:rsid w:val="0045602F"/>
    <w:rsid w:val="00460D70"/>
    <w:rsid w:val="00464432"/>
    <w:rsid w:val="00465247"/>
    <w:rsid w:val="004652B9"/>
    <w:rsid w:val="00466E0B"/>
    <w:rsid w:val="004671BD"/>
    <w:rsid w:val="00476CDD"/>
    <w:rsid w:val="0049397E"/>
    <w:rsid w:val="004B439C"/>
    <w:rsid w:val="004B51A9"/>
    <w:rsid w:val="004B6DC0"/>
    <w:rsid w:val="004C2A35"/>
    <w:rsid w:val="004C2FFF"/>
    <w:rsid w:val="004C4E7C"/>
    <w:rsid w:val="004C77A6"/>
    <w:rsid w:val="004D1110"/>
    <w:rsid w:val="004D1C90"/>
    <w:rsid w:val="004D2648"/>
    <w:rsid w:val="004D3041"/>
    <w:rsid w:val="004D6082"/>
    <w:rsid w:val="004D7547"/>
    <w:rsid w:val="004F3CCF"/>
    <w:rsid w:val="004F5820"/>
    <w:rsid w:val="00500710"/>
    <w:rsid w:val="005015FC"/>
    <w:rsid w:val="005101C3"/>
    <w:rsid w:val="00516512"/>
    <w:rsid w:val="00517BCF"/>
    <w:rsid w:val="005229CF"/>
    <w:rsid w:val="0052548B"/>
    <w:rsid w:val="0052593E"/>
    <w:rsid w:val="005344D4"/>
    <w:rsid w:val="00540E30"/>
    <w:rsid w:val="0054174C"/>
    <w:rsid w:val="00543EBC"/>
    <w:rsid w:val="00550203"/>
    <w:rsid w:val="00551AF0"/>
    <w:rsid w:val="00555ED9"/>
    <w:rsid w:val="00566979"/>
    <w:rsid w:val="00574FB9"/>
    <w:rsid w:val="00577413"/>
    <w:rsid w:val="0058303A"/>
    <w:rsid w:val="00584487"/>
    <w:rsid w:val="00584DFF"/>
    <w:rsid w:val="0058683D"/>
    <w:rsid w:val="00591B45"/>
    <w:rsid w:val="005A48E0"/>
    <w:rsid w:val="005B30F5"/>
    <w:rsid w:val="005B696B"/>
    <w:rsid w:val="005C330D"/>
    <w:rsid w:val="005C3E83"/>
    <w:rsid w:val="005C4908"/>
    <w:rsid w:val="005C52AC"/>
    <w:rsid w:val="005D0557"/>
    <w:rsid w:val="005D4318"/>
    <w:rsid w:val="005D599D"/>
    <w:rsid w:val="005D6D28"/>
    <w:rsid w:val="005E672A"/>
    <w:rsid w:val="005F0E6C"/>
    <w:rsid w:val="005F645F"/>
    <w:rsid w:val="00602C98"/>
    <w:rsid w:val="006056E0"/>
    <w:rsid w:val="00607B1D"/>
    <w:rsid w:val="00613273"/>
    <w:rsid w:val="00614147"/>
    <w:rsid w:val="00615C6F"/>
    <w:rsid w:val="00616A43"/>
    <w:rsid w:val="006177F8"/>
    <w:rsid w:val="0062186A"/>
    <w:rsid w:val="006303B3"/>
    <w:rsid w:val="00630BFE"/>
    <w:rsid w:val="00633180"/>
    <w:rsid w:val="00635695"/>
    <w:rsid w:val="00635C7A"/>
    <w:rsid w:val="006368AB"/>
    <w:rsid w:val="00637BF4"/>
    <w:rsid w:val="00641C0B"/>
    <w:rsid w:val="00644B99"/>
    <w:rsid w:val="00652588"/>
    <w:rsid w:val="00656601"/>
    <w:rsid w:val="00660651"/>
    <w:rsid w:val="00661EA8"/>
    <w:rsid w:val="00662ECD"/>
    <w:rsid w:val="006645F1"/>
    <w:rsid w:val="00666D2D"/>
    <w:rsid w:val="00667F6C"/>
    <w:rsid w:val="006732A3"/>
    <w:rsid w:val="00681994"/>
    <w:rsid w:val="00681B84"/>
    <w:rsid w:val="006823CB"/>
    <w:rsid w:val="006869D9"/>
    <w:rsid w:val="00687C14"/>
    <w:rsid w:val="006A00B0"/>
    <w:rsid w:val="006A41DE"/>
    <w:rsid w:val="006B0318"/>
    <w:rsid w:val="006B3351"/>
    <w:rsid w:val="006B415D"/>
    <w:rsid w:val="006B5ED4"/>
    <w:rsid w:val="006C0A4E"/>
    <w:rsid w:val="006C19CA"/>
    <w:rsid w:val="006C29E2"/>
    <w:rsid w:val="006C44FC"/>
    <w:rsid w:val="006C4B72"/>
    <w:rsid w:val="006C4DB2"/>
    <w:rsid w:val="006C7283"/>
    <w:rsid w:val="006D57B9"/>
    <w:rsid w:val="006D5868"/>
    <w:rsid w:val="006D58F8"/>
    <w:rsid w:val="006F75D0"/>
    <w:rsid w:val="00700095"/>
    <w:rsid w:val="007035DD"/>
    <w:rsid w:val="00706C58"/>
    <w:rsid w:val="007249A1"/>
    <w:rsid w:val="0073263D"/>
    <w:rsid w:val="0073464B"/>
    <w:rsid w:val="00736F68"/>
    <w:rsid w:val="00740094"/>
    <w:rsid w:val="00741D5D"/>
    <w:rsid w:val="00741F0D"/>
    <w:rsid w:val="00750E31"/>
    <w:rsid w:val="0075501B"/>
    <w:rsid w:val="00763998"/>
    <w:rsid w:val="00764127"/>
    <w:rsid w:val="007654CF"/>
    <w:rsid w:val="00780686"/>
    <w:rsid w:val="0079191B"/>
    <w:rsid w:val="007A1AEE"/>
    <w:rsid w:val="007A3891"/>
    <w:rsid w:val="007A3A7A"/>
    <w:rsid w:val="007A735C"/>
    <w:rsid w:val="007B0457"/>
    <w:rsid w:val="007B3378"/>
    <w:rsid w:val="007C1A33"/>
    <w:rsid w:val="007C35F2"/>
    <w:rsid w:val="007D189D"/>
    <w:rsid w:val="007E6BE8"/>
    <w:rsid w:val="007F30DD"/>
    <w:rsid w:val="00803F9D"/>
    <w:rsid w:val="0080705C"/>
    <w:rsid w:val="008120F9"/>
    <w:rsid w:val="008136D0"/>
    <w:rsid w:val="0081538F"/>
    <w:rsid w:val="00815B71"/>
    <w:rsid w:val="00817663"/>
    <w:rsid w:val="00817B89"/>
    <w:rsid w:val="0082273A"/>
    <w:rsid w:val="00831A40"/>
    <w:rsid w:val="00832DF1"/>
    <w:rsid w:val="0084339C"/>
    <w:rsid w:val="00846246"/>
    <w:rsid w:val="0086050B"/>
    <w:rsid w:val="00861E45"/>
    <w:rsid w:val="00861E4A"/>
    <w:rsid w:val="00861F4A"/>
    <w:rsid w:val="0086218A"/>
    <w:rsid w:val="00862D78"/>
    <w:rsid w:val="00880D15"/>
    <w:rsid w:val="008850FF"/>
    <w:rsid w:val="008879A5"/>
    <w:rsid w:val="008900D2"/>
    <w:rsid w:val="00890825"/>
    <w:rsid w:val="00891C04"/>
    <w:rsid w:val="008933B7"/>
    <w:rsid w:val="00893414"/>
    <w:rsid w:val="008A693B"/>
    <w:rsid w:val="008B3D83"/>
    <w:rsid w:val="008B4727"/>
    <w:rsid w:val="008B5B3D"/>
    <w:rsid w:val="008C1499"/>
    <w:rsid w:val="008C17BB"/>
    <w:rsid w:val="008C4393"/>
    <w:rsid w:val="008C7EE2"/>
    <w:rsid w:val="008D080A"/>
    <w:rsid w:val="008D3883"/>
    <w:rsid w:val="008D79F9"/>
    <w:rsid w:val="008E215D"/>
    <w:rsid w:val="008E55C7"/>
    <w:rsid w:val="008E6F01"/>
    <w:rsid w:val="008E72CD"/>
    <w:rsid w:val="008F3506"/>
    <w:rsid w:val="008F7E0E"/>
    <w:rsid w:val="00904B67"/>
    <w:rsid w:val="009079A8"/>
    <w:rsid w:val="00912B88"/>
    <w:rsid w:val="00912D07"/>
    <w:rsid w:val="0091780A"/>
    <w:rsid w:val="00920FB2"/>
    <w:rsid w:val="00925145"/>
    <w:rsid w:val="009274EB"/>
    <w:rsid w:val="00927A00"/>
    <w:rsid w:val="00933378"/>
    <w:rsid w:val="00935F11"/>
    <w:rsid w:val="0094185B"/>
    <w:rsid w:val="00943CA6"/>
    <w:rsid w:val="009461C7"/>
    <w:rsid w:val="009464C5"/>
    <w:rsid w:val="00954CF5"/>
    <w:rsid w:val="00955311"/>
    <w:rsid w:val="00956FF5"/>
    <w:rsid w:val="009633AD"/>
    <w:rsid w:val="009679F9"/>
    <w:rsid w:val="00971165"/>
    <w:rsid w:val="00972E1A"/>
    <w:rsid w:val="00977299"/>
    <w:rsid w:val="009772BD"/>
    <w:rsid w:val="009803F7"/>
    <w:rsid w:val="00982B0D"/>
    <w:rsid w:val="00987365"/>
    <w:rsid w:val="0099288C"/>
    <w:rsid w:val="009A08D0"/>
    <w:rsid w:val="009A22A9"/>
    <w:rsid w:val="009A2E82"/>
    <w:rsid w:val="009A4518"/>
    <w:rsid w:val="009B1F5B"/>
    <w:rsid w:val="009B2BBA"/>
    <w:rsid w:val="009B5239"/>
    <w:rsid w:val="009B5D1F"/>
    <w:rsid w:val="009B7ED2"/>
    <w:rsid w:val="009C440C"/>
    <w:rsid w:val="009C7A59"/>
    <w:rsid w:val="009D1A65"/>
    <w:rsid w:val="009D2224"/>
    <w:rsid w:val="009D618D"/>
    <w:rsid w:val="009E4F88"/>
    <w:rsid w:val="009E6093"/>
    <w:rsid w:val="009E649B"/>
    <w:rsid w:val="009F435F"/>
    <w:rsid w:val="009F472F"/>
    <w:rsid w:val="009F6A75"/>
    <w:rsid w:val="00A0039C"/>
    <w:rsid w:val="00A034A7"/>
    <w:rsid w:val="00A0560F"/>
    <w:rsid w:val="00A10438"/>
    <w:rsid w:val="00A14C3D"/>
    <w:rsid w:val="00A14CD0"/>
    <w:rsid w:val="00A21FCF"/>
    <w:rsid w:val="00A303D9"/>
    <w:rsid w:val="00A5320A"/>
    <w:rsid w:val="00A767C2"/>
    <w:rsid w:val="00A801D2"/>
    <w:rsid w:val="00A867DC"/>
    <w:rsid w:val="00A90D03"/>
    <w:rsid w:val="00A95BBB"/>
    <w:rsid w:val="00AB1BFA"/>
    <w:rsid w:val="00AB3645"/>
    <w:rsid w:val="00AB3D33"/>
    <w:rsid w:val="00AC1444"/>
    <w:rsid w:val="00AC5EA5"/>
    <w:rsid w:val="00AC7960"/>
    <w:rsid w:val="00AD2954"/>
    <w:rsid w:val="00AD398A"/>
    <w:rsid w:val="00AD4AEB"/>
    <w:rsid w:val="00AD61A4"/>
    <w:rsid w:val="00AD6F92"/>
    <w:rsid w:val="00AD79EC"/>
    <w:rsid w:val="00AE2B22"/>
    <w:rsid w:val="00AE475D"/>
    <w:rsid w:val="00AF0EB9"/>
    <w:rsid w:val="00AF4660"/>
    <w:rsid w:val="00AF67EA"/>
    <w:rsid w:val="00B01448"/>
    <w:rsid w:val="00B02A62"/>
    <w:rsid w:val="00B05FC9"/>
    <w:rsid w:val="00B11825"/>
    <w:rsid w:val="00B1332E"/>
    <w:rsid w:val="00B1485B"/>
    <w:rsid w:val="00B2012E"/>
    <w:rsid w:val="00B20631"/>
    <w:rsid w:val="00B25EB2"/>
    <w:rsid w:val="00B31508"/>
    <w:rsid w:val="00B3331D"/>
    <w:rsid w:val="00B34906"/>
    <w:rsid w:val="00B35089"/>
    <w:rsid w:val="00B356C8"/>
    <w:rsid w:val="00B361FE"/>
    <w:rsid w:val="00B40AE3"/>
    <w:rsid w:val="00B40F0C"/>
    <w:rsid w:val="00B41EB6"/>
    <w:rsid w:val="00B42D0C"/>
    <w:rsid w:val="00B42D5F"/>
    <w:rsid w:val="00B5096C"/>
    <w:rsid w:val="00B6093D"/>
    <w:rsid w:val="00B62F41"/>
    <w:rsid w:val="00B660AE"/>
    <w:rsid w:val="00B81C87"/>
    <w:rsid w:val="00B82DC4"/>
    <w:rsid w:val="00B83BAC"/>
    <w:rsid w:val="00B874B3"/>
    <w:rsid w:val="00B90E19"/>
    <w:rsid w:val="00B94A5D"/>
    <w:rsid w:val="00B963FA"/>
    <w:rsid w:val="00B97452"/>
    <w:rsid w:val="00B97BED"/>
    <w:rsid w:val="00BA1BEF"/>
    <w:rsid w:val="00BB156B"/>
    <w:rsid w:val="00BB6D47"/>
    <w:rsid w:val="00BB77AE"/>
    <w:rsid w:val="00BD0357"/>
    <w:rsid w:val="00BD14D4"/>
    <w:rsid w:val="00BD16CA"/>
    <w:rsid w:val="00BD6E1E"/>
    <w:rsid w:val="00BE3014"/>
    <w:rsid w:val="00BE4959"/>
    <w:rsid w:val="00BE5783"/>
    <w:rsid w:val="00BF1647"/>
    <w:rsid w:val="00BF39B9"/>
    <w:rsid w:val="00BF6643"/>
    <w:rsid w:val="00C057F2"/>
    <w:rsid w:val="00C117CE"/>
    <w:rsid w:val="00C21259"/>
    <w:rsid w:val="00C22259"/>
    <w:rsid w:val="00C2495A"/>
    <w:rsid w:val="00C279DA"/>
    <w:rsid w:val="00C444EE"/>
    <w:rsid w:val="00C479DD"/>
    <w:rsid w:val="00C47B3F"/>
    <w:rsid w:val="00C5061F"/>
    <w:rsid w:val="00C53C6B"/>
    <w:rsid w:val="00C541C8"/>
    <w:rsid w:val="00C55BDF"/>
    <w:rsid w:val="00C60F16"/>
    <w:rsid w:val="00C64A7F"/>
    <w:rsid w:val="00C6520D"/>
    <w:rsid w:val="00C66072"/>
    <w:rsid w:val="00C70912"/>
    <w:rsid w:val="00C746C5"/>
    <w:rsid w:val="00C75375"/>
    <w:rsid w:val="00C76D33"/>
    <w:rsid w:val="00C82A5C"/>
    <w:rsid w:val="00CA37BA"/>
    <w:rsid w:val="00CB2696"/>
    <w:rsid w:val="00CB4B7F"/>
    <w:rsid w:val="00CB72C4"/>
    <w:rsid w:val="00CC2379"/>
    <w:rsid w:val="00CC2E8B"/>
    <w:rsid w:val="00CC7130"/>
    <w:rsid w:val="00CD0E6C"/>
    <w:rsid w:val="00CD16EC"/>
    <w:rsid w:val="00CD4912"/>
    <w:rsid w:val="00CE203D"/>
    <w:rsid w:val="00CE51D3"/>
    <w:rsid w:val="00D03EFF"/>
    <w:rsid w:val="00D07E8B"/>
    <w:rsid w:val="00D11BEA"/>
    <w:rsid w:val="00D12338"/>
    <w:rsid w:val="00D15921"/>
    <w:rsid w:val="00D3703B"/>
    <w:rsid w:val="00D371C1"/>
    <w:rsid w:val="00D4038F"/>
    <w:rsid w:val="00D458DE"/>
    <w:rsid w:val="00D47C3B"/>
    <w:rsid w:val="00D51C4A"/>
    <w:rsid w:val="00D62025"/>
    <w:rsid w:val="00D63333"/>
    <w:rsid w:val="00D73221"/>
    <w:rsid w:val="00D73998"/>
    <w:rsid w:val="00D74CE2"/>
    <w:rsid w:val="00D84443"/>
    <w:rsid w:val="00D91A16"/>
    <w:rsid w:val="00D9297E"/>
    <w:rsid w:val="00D931E5"/>
    <w:rsid w:val="00D940EA"/>
    <w:rsid w:val="00D94728"/>
    <w:rsid w:val="00D96167"/>
    <w:rsid w:val="00DA420F"/>
    <w:rsid w:val="00DA7476"/>
    <w:rsid w:val="00DA7FE6"/>
    <w:rsid w:val="00DC0772"/>
    <w:rsid w:val="00DC16F2"/>
    <w:rsid w:val="00DC6E8F"/>
    <w:rsid w:val="00DD2EFB"/>
    <w:rsid w:val="00DE077C"/>
    <w:rsid w:val="00DE2067"/>
    <w:rsid w:val="00DE3365"/>
    <w:rsid w:val="00DE5350"/>
    <w:rsid w:val="00DE5A38"/>
    <w:rsid w:val="00DE6B90"/>
    <w:rsid w:val="00DE7FFA"/>
    <w:rsid w:val="00DF0426"/>
    <w:rsid w:val="00DF36A3"/>
    <w:rsid w:val="00DF482B"/>
    <w:rsid w:val="00DF495D"/>
    <w:rsid w:val="00E12CB5"/>
    <w:rsid w:val="00E27C0A"/>
    <w:rsid w:val="00E37441"/>
    <w:rsid w:val="00E37807"/>
    <w:rsid w:val="00E379D5"/>
    <w:rsid w:val="00E4099B"/>
    <w:rsid w:val="00E45998"/>
    <w:rsid w:val="00E4662E"/>
    <w:rsid w:val="00E47BAA"/>
    <w:rsid w:val="00E646A2"/>
    <w:rsid w:val="00E6678C"/>
    <w:rsid w:val="00E669C3"/>
    <w:rsid w:val="00E679F2"/>
    <w:rsid w:val="00E72094"/>
    <w:rsid w:val="00E72533"/>
    <w:rsid w:val="00E74982"/>
    <w:rsid w:val="00E95AC2"/>
    <w:rsid w:val="00EB2690"/>
    <w:rsid w:val="00EB45E6"/>
    <w:rsid w:val="00EB60E4"/>
    <w:rsid w:val="00EC4AF1"/>
    <w:rsid w:val="00ED1AB0"/>
    <w:rsid w:val="00ED6E7C"/>
    <w:rsid w:val="00EE06DE"/>
    <w:rsid w:val="00EF3068"/>
    <w:rsid w:val="00EF4318"/>
    <w:rsid w:val="00EF4656"/>
    <w:rsid w:val="00EF6071"/>
    <w:rsid w:val="00F01516"/>
    <w:rsid w:val="00F02475"/>
    <w:rsid w:val="00F035CE"/>
    <w:rsid w:val="00F03C75"/>
    <w:rsid w:val="00F0421B"/>
    <w:rsid w:val="00F063A6"/>
    <w:rsid w:val="00F078C7"/>
    <w:rsid w:val="00F10292"/>
    <w:rsid w:val="00F1237D"/>
    <w:rsid w:val="00F12EBF"/>
    <w:rsid w:val="00F207CB"/>
    <w:rsid w:val="00F22C7C"/>
    <w:rsid w:val="00F2593E"/>
    <w:rsid w:val="00F307AA"/>
    <w:rsid w:val="00F358DC"/>
    <w:rsid w:val="00F3606E"/>
    <w:rsid w:val="00F37BA9"/>
    <w:rsid w:val="00F41855"/>
    <w:rsid w:val="00F420B0"/>
    <w:rsid w:val="00F439AF"/>
    <w:rsid w:val="00F44535"/>
    <w:rsid w:val="00F46898"/>
    <w:rsid w:val="00F632AF"/>
    <w:rsid w:val="00F65109"/>
    <w:rsid w:val="00F70C45"/>
    <w:rsid w:val="00F72470"/>
    <w:rsid w:val="00F75535"/>
    <w:rsid w:val="00F76CDB"/>
    <w:rsid w:val="00F80072"/>
    <w:rsid w:val="00F8249C"/>
    <w:rsid w:val="00F855A7"/>
    <w:rsid w:val="00F96F4D"/>
    <w:rsid w:val="00FA27C1"/>
    <w:rsid w:val="00FA570A"/>
    <w:rsid w:val="00FA7033"/>
    <w:rsid w:val="00FC1690"/>
    <w:rsid w:val="00FC2984"/>
    <w:rsid w:val="00FC49A3"/>
    <w:rsid w:val="00FC56C7"/>
    <w:rsid w:val="00FC6286"/>
    <w:rsid w:val="00FD0477"/>
    <w:rsid w:val="00FD1355"/>
    <w:rsid w:val="00FD298B"/>
    <w:rsid w:val="00FF0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20572F"/>
  <w15:chartTrackingRefBased/>
  <w15:docId w15:val="{471E946D-1A15-48F3-A423-ED38B82A2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66979"/>
    <w:rPr>
      <w:sz w:val="24"/>
      <w:szCs w:val="24"/>
    </w:rPr>
  </w:style>
  <w:style w:type="paragraph" w:styleId="Nagwek1">
    <w:name w:val="heading 1"/>
    <w:aliases w:val="heading 1,H1"/>
    <w:basedOn w:val="Normalny"/>
    <w:next w:val="Normalny"/>
    <w:link w:val="Nagwek1Znak"/>
    <w:qFormat/>
    <w:pPr>
      <w:keepNext/>
      <w:spacing w:before="240" w:after="120"/>
      <w:ind w:right="-284"/>
      <w:outlineLvl w:val="0"/>
    </w:pPr>
    <w:rPr>
      <w:b/>
      <w:caps/>
      <w:sz w:val="22"/>
      <w:u w:val="single"/>
    </w:rPr>
  </w:style>
  <w:style w:type="paragraph" w:styleId="Nagwek2">
    <w:name w:val="heading 2"/>
    <w:aliases w:val="h2,A.B.C.,l2,heading 2,ASAPHeading 2,Numbered - 2,h 3, ICL,Heading 2a,H2,PA Major Section,Headline 2,2,headi,heading2,h21,h22,21,kopregel 2,Titre m,ICL"/>
    <w:basedOn w:val="Normalny"/>
    <w:next w:val="Normalny"/>
    <w:link w:val="Nagwek2Znak"/>
    <w:qFormat/>
    <w:pPr>
      <w:keepNext/>
      <w:ind w:firstLine="708"/>
      <w:jc w:val="both"/>
      <w:outlineLvl w:val="1"/>
    </w:pPr>
    <w:rPr>
      <w:rFonts w:ascii="Verdana" w:hAnsi="Verdana"/>
      <w:b/>
      <w:sz w:val="20"/>
      <w:lang w:val="x-none" w:eastAsia="x-none"/>
    </w:rPr>
  </w:style>
  <w:style w:type="paragraph" w:styleId="Nagwek3">
    <w:name w:val="heading 3"/>
    <w:basedOn w:val="Normalny"/>
    <w:next w:val="Normalny"/>
    <w:qFormat/>
    <w:pPr>
      <w:keepNext/>
      <w:widowControl w:val="0"/>
      <w:jc w:val="both"/>
      <w:outlineLvl w:val="2"/>
    </w:pPr>
    <w:rPr>
      <w:rFonts w:ascii="Ottawa" w:hAnsi="Ottawa"/>
      <w:b/>
      <w:snapToGrid w:val="0"/>
      <w:szCs w:val="20"/>
    </w:rPr>
  </w:style>
  <w:style w:type="paragraph" w:styleId="Nagwek4">
    <w:name w:val="heading 4"/>
    <w:aliases w:val="h4"/>
    <w:basedOn w:val="Normalny"/>
    <w:next w:val="Normalny"/>
    <w:qFormat/>
    <w:pPr>
      <w:keepNext/>
      <w:spacing w:before="240" w:after="120"/>
      <w:outlineLvl w:val="3"/>
    </w:pPr>
    <w:rPr>
      <w:b/>
      <w:caps/>
      <w:color w:val="FF0000"/>
      <w:sz w:val="22"/>
      <w:u w:val="single"/>
    </w:rPr>
  </w:style>
  <w:style w:type="paragraph" w:styleId="Nagwek5">
    <w:name w:val="heading 5"/>
    <w:basedOn w:val="Normalny"/>
    <w:next w:val="Normalny"/>
    <w:qFormat/>
    <w:pPr>
      <w:keepNext/>
      <w:spacing w:before="120" w:after="120"/>
      <w:outlineLvl w:val="4"/>
    </w:pPr>
    <w:rPr>
      <w:rFonts w:ascii="CG Times" w:hAnsi="CG Times"/>
      <w:b/>
      <w:sz w:val="22"/>
      <w:szCs w:val="20"/>
      <w:u w:val="single"/>
    </w:rPr>
  </w:style>
  <w:style w:type="paragraph" w:styleId="Nagwek6">
    <w:name w:val="heading 6"/>
    <w:basedOn w:val="Normalny"/>
    <w:next w:val="Normalny"/>
    <w:link w:val="Nagwek6Znak"/>
    <w:qFormat/>
    <w:pPr>
      <w:keepNext/>
      <w:jc w:val="center"/>
      <w:outlineLvl w:val="5"/>
    </w:pPr>
    <w:rPr>
      <w:sz w:val="32"/>
      <w:u w:val="single"/>
      <w:lang w:val="x-none" w:eastAsia="x-none"/>
    </w:rPr>
  </w:style>
  <w:style w:type="paragraph" w:styleId="Nagwek7">
    <w:name w:val="heading 7"/>
    <w:basedOn w:val="Normalny"/>
    <w:next w:val="Normalny"/>
    <w:qFormat/>
    <w:pPr>
      <w:keepNext/>
      <w:outlineLvl w:val="6"/>
    </w:pPr>
    <w:rPr>
      <w:rFonts w:ascii="Verdana" w:hAnsi="Verdana"/>
      <w:b/>
      <w:bCs/>
      <w:sz w:val="20"/>
    </w:rPr>
  </w:style>
  <w:style w:type="paragraph" w:styleId="Nagwek8">
    <w:name w:val="heading 8"/>
    <w:basedOn w:val="Normalny"/>
    <w:next w:val="Normalny"/>
    <w:qFormat/>
    <w:pPr>
      <w:keepNext/>
      <w:autoSpaceDE w:val="0"/>
      <w:autoSpaceDN w:val="0"/>
      <w:adjustRightInd w:val="0"/>
      <w:jc w:val="center"/>
      <w:outlineLvl w:val="7"/>
    </w:pPr>
    <w:rPr>
      <w:i/>
      <w:iCs/>
      <w:sz w:val="14"/>
    </w:rPr>
  </w:style>
  <w:style w:type="paragraph" w:styleId="Nagwek9">
    <w:name w:val="heading 9"/>
    <w:basedOn w:val="Normalny"/>
    <w:next w:val="Normalny"/>
    <w:qFormat/>
    <w:pPr>
      <w:keepNext/>
      <w:spacing w:after="120"/>
      <w:jc w:val="center"/>
      <w:outlineLvl w:val="8"/>
    </w:pPr>
    <w:rPr>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Sstyl">
    <w:name w:val="TS styl"/>
    <w:basedOn w:val="Tekstpodstawowy2"/>
    <w:pPr>
      <w:numPr>
        <w:numId w:val="1"/>
      </w:numPr>
      <w:tabs>
        <w:tab w:val="clear" w:pos="709"/>
      </w:tabs>
      <w:autoSpaceDE w:val="0"/>
      <w:autoSpaceDN w:val="0"/>
      <w:adjustRightInd w:val="0"/>
      <w:spacing w:before="120"/>
      <w:ind w:right="0"/>
    </w:pPr>
    <w:rPr>
      <w:rFonts w:ascii="Verdana" w:eastAsia="Lucida Sans Unicode" w:hAnsi="Verdana"/>
      <w:b/>
      <w:bCs/>
      <w:sz w:val="20"/>
    </w:rPr>
  </w:style>
  <w:style w:type="paragraph" w:styleId="Tekstpodstawowy2">
    <w:name w:val="Body Text 2"/>
    <w:basedOn w:val="Normalny"/>
    <w:semiHidden/>
    <w:pPr>
      <w:tabs>
        <w:tab w:val="left" w:pos="709"/>
      </w:tabs>
      <w:spacing w:after="120"/>
      <w:ind w:right="-57"/>
    </w:pPr>
    <w:rPr>
      <w:sz w:val="22"/>
    </w:rPr>
  </w:style>
  <w:style w:type="character" w:styleId="Odwoaniedokomentarza">
    <w:name w:val="annotation reference"/>
    <w:uiPriority w:val="99"/>
    <w:semiHidden/>
    <w:rPr>
      <w:sz w:val="16"/>
      <w:szCs w:val="16"/>
    </w:rPr>
  </w:style>
  <w:style w:type="paragraph" w:styleId="Tekstkomentarza">
    <w:name w:val="annotation text"/>
    <w:basedOn w:val="Normalny"/>
    <w:semiHidden/>
    <w:rPr>
      <w:sz w:val="20"/>
      <w:szCs w:val="20"/>
    </w:rPr>
  </w:style>
  <w:style w:type="paragraph" w:customStyle="1" w:styleId="08Sygnaturapisma">
    <w:name w:val="@08.Sygnatura_pisma"/>
    <w:basedOn w:val="Normalny"/>
    <w:next w:val="Normalny"/>
  </w:style>
  <w:style w:type="paragraph" w:styleId="Tytu">
    <w:name w:val="Title"/>
    <w:basedOn w:val="Normalny"/>
    <w:link w:val="TytuZnak"/>
    <w:qFormat/>
    <w:pPr>
      <w:jc w:val="center"/>
    </w:pPr>
    <w:rPr>
      <w:rFonts w:ascii="Arial" w:hAnsi="Arial" w:cs="Arial"/>
      <w:b/>
      <w:sz w:val="22"/>
      <w:szCs w:val="20"/>
    </w:rPr>
  </w:style>
  <w:style w:type="paragraph" w:customStyle="1" w:styleId="Standard">
    <w:name w:val="Standard"/>
    <w:autoRedefine/>
    <w:pPr>
      <w:autoSpaceDE w:val="0"/>
      <w:autoSpaceDN w:val="0"/>
      <w:adjustRightInd w:val="0"/>
      <w:snapToGrid w:val="0"/>
      <w:spacing w:line="360" w:lineRule="auto"/>
      <w:jc w:val="right"/>
    </w:pPr>
    <w:rPr>
      <w:rFonts w:ascii="Verdana" w:hAnsi="Verdana" w:cs="Arial"/>
      <w:bCs/>
      <w:snapToGrid w:val="0"/>
      <w:szCs w:val="22"/>
    </w:rPr>
  </w:style>
  <w:style w:type="paragraph" w:customStyle="1" w:styleId="ust">
    <w:name w:val="ust"/>
    <w:basedOn w:val="Normalny"/>
    <w:pPr>
      <w:spacing w:after="80"/>
      <w:ind w:left="431" w:hanging="255"/>
      <w:jc w:val="both"/>
    </w:pPr>
    <w:rPr>
      <w:szCs w:val="20"/>
    </w:rPr>
  </w:style>
  <w:style w:type="paragraph" w:styleId="Tekstpodstawowy3">
    <w:name w:val="Body Text 3"/>
    <w:basedOn w:val="Normalny"/>
    <w:link w:val="Tekstpodstawowy3Znak"/>
    <w:semiHidden/>
    <w:pPr>
      <w:keepNext/>
      <w:jc w:val="both"/>
    </w:pPr>
    <w:rPr>
      <w:sz w:val="22"/>
      <w:lang w:val="x-none" w:eastAsia="x-none"/>
    </w:rPr>
  </w:style>
  <w:style w:type="paragraph" w:customStyle="1" w:styleId="TLSAumowy">
    <w:name w:val="TLSA umowy"/>
    <w:basedOn w:val="Normalny"/>
    <w:pPr>
      <w:spacing w:after="120" w:line="312" w:lineRule="auto"/>
      <w:jc w:val="both"/>
    </w:pPr>
    <w:rPr>
      <w:rFonts w:ascii="Arial" w:hAnsi="Arial"/>
      <w:sz w:val="22"/>
      <w:szCs w:val="20"/>
    </w:rPr>
  </w:style>
  <w:style w:type="paragraph" w:customStyle="1" w:styleId="Tekstpodstawowy31">
    <w:name w:val="Tekst podstawowy 31"/>
    <w:basedOn w:val="Normalny"/>
    <w:pPr>
      <w:tabs>
        <w:tab w:val="left" w:pos="284"/>
      </w:tabs>
    </w:pPr>
    <w:rPr>
      <w:sz w:val="22"/>
      <w:szCs w:val="20"/>
    </w:rPr>
  </w:style>
  <w:style w:type="paragraph" w:customStyle="1" w:styleId="14StanowiskoPodpisujacego">
    <w:name w:val="@14.StanowiskoPodpisujacego"/>
    <w:basedOn w:val="Normalny"/>
    <w:pPr>
      <w:jc w:val="both"/>
    </w:pPr>
    <w:rPr>
      <w:rFonts w:ascii="Verdana" w:hAnsi="Verdana"/>
      <w:sz w:val="18"/>
      <w:szCs w:val="18"/>
    </w:rPr>
  </w:style>
  <w:style w:type="paragraph" w:customStyle="1" w:styleId="11Trescpisma">
    <w:name w:val="@11.Tresc_pisma"/>
    <w:basedOn w:val="Normalny"/>
    <w:pPr>
      <w:spacing w:before="180"/>
      <w:jc w:val="both"/>
    </w:pPr>
    <w:rPr>
      <w:rFonts w:ascii="Verdana" w:hAnsi="Verdana"/>
      <w:sz w:val="20"/>
      <w:szCs w:val="18"/>
    </w:rPr>
  </w:style>
  <w:style w:type="paragraph" w:styleId="Tekstpodstawowywcity3">
    <w:name w:val="Body Text Indent 3"/>
    <w:basedOn w:val="Normalny"/>
    <w:pPr>
      <w:spacing w:after="120"/>
      <w:ind w:left="283"/>
    </w:pPr>
    <w:rPr>
      <w:sz w:val="16"/>
      <w:szCs w:val="16"/>
    </w:rPr>
  </w:style>
  <w:style w:type="paragraph" w:styleId="Tekstpodstawowywcity">
    <w:name w:val="Body Text Indent"/>
    <w:basedOn w:val="Normalny"/>
    <w:semiHidden/>
    <w:pPr>
      <w:spacing w:line="360" w:lineRule="auto"/>
      <w:ind w:firstLine="284"/>
      <w:jc w:val="both"/>
    </w:pPr>
    <w:rPr>
      <w:szCs w:val="20"/>
    </w:rPr>
  </w:style>
  <w:style w:type="character" w:customStyle="1" w:styleId="text1">
    <w:name w:val="text1"/>
    <w:rPr>
      <w:rFonts w:ascii="Verdana" w:hAnsi="Verdana" w:hint="default"/>
      <w:color w:val="000000"/>
      <w:sz w:val="20"/>
      <w:szCs w:val="20"/>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semiHidden/>
    <w:rPr>
      <w:b/>
      <w:sz w:val="28"/>
      <w:szCs w:val="20"/>
      <w:lang w:val="x-none" w:eastAsia="x-none"/>
    </w:rPr>
  </w:style>
  <w:style w:type="paragraph" w:styleId="Listapunktowana">
    <w:name w:val="List Bullet"/>
    <w:basedOn w:val="Normalny"/>
    <w:autoRedefine/>
    <w:semiHidden/>
    <w:pPr>
      <w:spacing w:before="60"/>
      <w:jc w:val="both"/>
    </w:pPr>
    <w:rPr>
      <w:rFonts w:ascii="Verdana" w:hAnsi="Verdana" w:cs="Arial"/>
      <w:snapToGrid w:val="0"/>
      <w:color w:val="000000"/>
      <w:sz w:val="20"/>
      <w:szCs w:val="22"/>
    </w:rPr>
  </w:style>
  <w:style w:type="paragraph" w:styleId="Tekstpodstawowywcity2">
    <w:name w:val="Body Text Indent 2"/>
    <w:basedOn w:val="Normalny"/>
    <w:semiHidden/>
    <w:pPr>
      <w:ind w:left="360"/>
      <w:jc w:val="both"/>
    </w:pPr>
    <w:rPr>
      <w:rFonts w:ascii="Verdana" w:hAnsi="Verdana"/>
    </w:rPr>
  </w:style>
  <w:style w:type="paragraph" w:styleId="Stopka">
    <w:name w:val="footer"/>
    <w:basedOn w:val="Normalny"/>
    <w:link w:val="StopkaZnak"/>
    <w:pPr>
      <w:tabs>
        <w:tab w:val="center" w:pos="4536"/>
        <w:tab w:val="right" w:pos="9072"/>
      </w:tabs>
    </w:pPr>
  </w:style>
  <w:style w:type="paragraph" w:styleId="Nagwek">
    <w:name w:val="header"/>
    <w:basedOn w:val="Normalny"/>
    <w:link w:val="NagwekZnak"/>
    <w:uiPriority w:val="99"/>
    <w:pPr>
      <w:tabs>
        <w:tab w:val="center" w:pos="4536"/>
        <w:tab w:val="right" w:pos="9072"/>
      </w:tabs>
    </w:pPr>
  </w:style>
  <w:style w:type="character" w:styleId="Hipercze">
    <w:name w:val="Hyperlink"/>
    <w:semiHidden/>
    <w:rPr>
      <w:color w:val="0000FF"/>
      <w:u w:val="single"/>
    </w:rPr>
  </w:style>
  <w:style w:type="paragraph" w:customStyle="1" w:styleId="Tekstpodstawowy21">
    <w:name w:val="Tekst podstawowy 21"/>
    <w:basedOn w:val="Normalny"/>
    <w:pPr>
      <w:spacing w:after="80"/>
      <w:ind w:left="454" w:hanging="482"/>
      <w:jc w:val="both"/>
    </w:pPr>
    <w:rPr>
      <w:sz w:val="22"/>
      <w:szCs w:val="20"/>
    </w:rPr>
  </w:style>
  <w:style w:type="paragraph" w:styleId="Akapitzlist">
    <w:name w:val="List Paragraph"/>
    <w:aliases w:val="List Paragraph,List Paragraph1,L1,Numerowanie,Akapit z listą5"/>
    <w:basedOn w:val="Normalny"/>
    <w:link w:val="AkapitzlistZnak"/>
    <w:uiPriority w:val="34"/>
    <w:qFormat/>
    <w:pPr>
      <w:ind w:left="720"/>
    </w:pPr>
  </w:style>
  <w:style w:type="paragraph" w:styleId="Listanumerowana">
    <w:name w:val="List Number"/>
    <w:basedOn w:val="Normalny"/>
    <w:semiHidden/>
    <w:pPr>
      <w:numPr>
        <w:numId w:val="2"/>
      </w:numPr>
    </w:pPr>
    <w:rPr>
      <w:rFonts w:ascii="Arial" w:eastAsia="Arial Unicode MS" w:hAnsi="Arial"/>
      <w:sz w:val="22"/>
    </w:rPr>
  </w:style>
  <w:style w:type="paragraph" w:customStyle="1" w:styleId="O">
    <w:name w:val="O"/>
    <w:basedOn w:val="Normalny"/>
    <w:rPr>
      <w:szCs w:val="20"/>
    </w:rPr>
  </w:style>
  <w:style w:type="paragraph" w:customStyle="1" w:styleId="Tytu0">
    <w:name w:val="Tytu?"/>
    <w:basedOn w:val="Normalny"/>
    <w:pPr>
      <w:jc w:val="center"/>
    </w:pPr>
    <w:rPr>
      <w:b/>
      <w:sz w:val="28"/>
      <w:szCs w:val="20"/>
    </w:rPr>
  </w:style>
  <w:style w:type="paragraph" w:customStyle="1" w:styleId="titel-12">
    <w:name w:val="titel-12"/>
    <w:pPr>
      <w:tabs>
        <w:tab w:val="left" w:pos="1021"/>
      </w:tabs>
      <w:spacing w:after="120"/>
    </w:pPr>
    <w:rPr>
      <w:rFonts w:ascii="NewCenturySchlbk" w:hAnsi="NewCenturySchlbk"/>
      <w:b/>
      <w:sz w:val="24"/>
      <w:lang w:val="de-DE"/>
    </w:rPr>
  </w:style>
  <w:style w:type="paragraph" w:styleId="Tekstprzypisudolnego">
    <w:name w:val="footnote text"/>
    <w:basedOn w:val="Normalny"/>
    <w:link w:val="TekstprzypisudolnegoZnak"/>
    <w:uiPriority w:val="99"/>
    <w:rPr>
      <w:sz w:val="20"/>
      <w:szCs w:val="20"/>
    </w:rPr>
  </w:style>
  <w:style w:type="paragraph" w:customStyle="1" w:styleId="Default">
    <w:name w:val="Default"/>
    <w:pPr>
      <w:autoSpaceDE w:val="0"/>
      <w:autoSpaceDN w:val="0"/>
      <w:adjustRightInd w:val="0"/>
    </w:pPr>
    <w:rPr>
      <w:color w:val="000000"/>
      <w:sz w:val="24"/>
      <w:szCs w:val="24"/>
    </w:rPr>
  </w:style>
  <w:style w:type="paragraph" w:customStyle="1" w:styleId="Tekstpodstawowywcity0">
    <w:name w:val="Tekst podstawowy wci?ty"/>
    <w:basedOn w:val="Normalny"/>
    <w:pPr>
      <w:widowControl w:val="0"/>
      <w:ind w:right="51"/>
      <w:jc w:val="both"/>
    </w:pPr>
    <w:rPr>
      <w:szCs w:val="20"/>
    </w:rPr>
  </w:style>
  <w:style w:type="paragraph" w:customStyle="1" w:styleId="Tekstpodstawowywcity21">
    <w:name w:val="Tekst podstawowy wcięty 21"/>
    <w:basedOn w:val="Normalny"/>
    <w:pPr>
      <w:ind w:left="426"/>
    </w:pPr>
    <w:rPr>
      <w:sz w:val="22"/>
      <w:szCs w:val="20"/>
    </w:rPr>
  </w:style>
  <w:style w:type="paragraph" w:customStyle="1" w:styleId="Zwykytekst1">
    <w:name w:val="Zwykły tekst1"/>
    <w:basedOn w:val="Normalny"/>
    <w:rPr>
      <w:rFonts w:ascii="Courier New" w:hAnsi="Courier New"/>
      <w:sz w:val="20"/>
      <w:szCs w:val="20"/>
    </w:rPr>
  </w:style>
  <w:style w:type="paragraph" w:customStyle="1" w:styleId="10Szanowny">
    <w:name w:val="@10.Szanowny"/>
    <w:basedOn w:val="Normalny"/>
    <w:next w:val="Normalny"/>
    <w:pPr>
      <w:spacing w:before="180"/>
      <w:jc w:val="both"/>
    </w:pPr>
    <w:rPr>
      <w:rFonts w:ascii="Verdana" w:hAnsi="Verdana"/>
      <w:sz w:val="20"/>
      <w:szCs w:val="18"/>
    </w:rPr>
  </w:style>
  <w:style w:type="paragraph" w:styleId="NormalnyWeb">
    <w:name w:val="Normal (Web)"/>
    <w:basedOn w:val="Normalny"/>
    <w:semiHidden/>
    <w:pPr>
      <w:suppressAutoHyphens/>
      <w:spacing w:before="280" w:after="280"/>
    </w:pPr>
    <w:rPr>
      <w:lang w:eastAsia="ar-SA"/>
    </w:rPr>
  </w:style>
  <w:style w:type="character" w:customStyle="1" w:styleId="FontStyle39">
    <w:name w:val="Font Style39"/>
    <w:rPr>
      <w:rFonts w:ascii="Verdana" w:hAnsi="Verdana" w:cs="Verdana"/>
      <w:sz w:val="18"/>
      <w:szCs w:val="18"/>
    </w:rPr>
  </w:style>
  <w:style w:type="character" w:customStyle="1" w:styleId="FontStyle90">
    <w:name w:val="Font Style90"/>
    <w:rPr>
      <w:rFonts w:ascii="Verdana" w:hAnsi="Verdana" w:cs="Verdana"/>
      <w:sz w:val="18"/>
      <w:szCs w:val="18"/>
    </w:rPr>
  </w:style>
  <w:style w:type="paragraph" w:styleId="Listapunktowana3">
    <w:name w:val="List Bullet 3"/>
    <w:basedOn w:val="Normalny"/>
    <w:autoRedefine/>
    <w:semiHidden/>
    <w:pPr>
      <w:numPr>
        <w:numId w:val="3"/>
      </w:numPr>
      <w:tabs>
        <w:tab w:val="clear" w:pos="1440"/>
        <w:tab w:val="num" w:pos="540"/>
      </w:tabs>
      <w:ind w:left="360" w:hanging="360"/>
    </w:pPr>
    <w:rPr>
      <w:rFonts w:ascii="Verdana" w:hAnsi="Verdana" w:cs="Tahoma"/>
      <w:sz w:val="20"/>
    </w:rPr>
  </w:style>
  <w:style w:type="paragraph" w:customStyle="1" w:styleId="Folgetext1">
    <w:name w:val="Folgetext 1"/>
    <w:basedOn w:val="Normalny"/>
    <w:pPr>
      <w:tabs>
        <w:tab w:val="left" w:pos="3402"/>
        <w:tab w:val="left" w:pos="5104"/>
        <w:tab w:val="left" w:pos="7372"/>
      </w:tabs>
    </w:pPr>
    <w:rPr>
      <w:rFonts w:ascii="Arial" w:hAnsi="Arial"/>
      <w:sz w:val="22"/>
      <w:szCs w:val="20"/>
      <w:lang w:val="de-CH"/>
    </w:rPr>
  </w:style>
  <w:style w:type="paragraph" w:customStyle="1" w:styleId="xl38">
    <w:name w:val="xl38"/>
    <w:basedOn w:val="Normalny"/>
    <w:pPr>
      <w:pBdr>
        <w:bottom w:val="single" w:sz="4" w:space="0" w:color="auto"/>
      </w:pBdr>
      <w:spacing w:before="100" w:beforeAutospacing="1" w:after="100" w:afterAutospacing="1"/>
      <w:jc w:val="center"/>
      <w:textAlignment w:val="center"/>
    </w:pPr>
    <w:rPr>
      <w:rFonts w:ascii="Arial" w:hAnsi="Arial"/>
      <w:b/>
      <w:bCs/>
    </w:rPr>
  </w:style>
  <w:style w:type="paragraph" w:styleId="Tekstblokowy">
    <w:name w:val="Block Text"/>
    <w:basedOn w:val="Normalny"/>
    <w:semiHidden/>
    <w:pPr>
      <w:ind w:left="390" w:right="-1"/>
      <w:jc w:val="both"/>
    </w:pPr>
    <w:rPr>
      <w:sz w:val="22"/>
    </w:rPr>
  </w:style>
  <w:style w:type="character" w:styleId="Odwoanieprzypisudolnego">
    <w:name w:val="footnote reference"/>
    <w:semiHidden/>
    <w:unhideWhenUsed/>
    <w:rPr>
      <w:vertAlign w:val="superscript"/>
    </w:rPr>
  </w:style>
  <w:style w:type="paragraph" w:styleId="Indeks1">
    <w:name w:val="index 1"/>
    <w:basedOn w:val="Normalny"/>
    <w:next w:val="Normalny"/>
    <w:autoRedefine/>
    <w:semiHidden/>
    <w:pPr>
      <w:ind w:left="240" w:hanging="240"/>
    </w:pPr>
  </w:style>
  <w:style w:type="character" w:styleId="Pogrubienie">
    <w:name w:val="Strong"/>
    <w:qFormat/>
    <w:rPr>
      <w:b/>
      <w:bCs/>
    </w:rPr>
  </w:style>
  <w:style w:type="paragraph" w:customStyle="1" w:styleId="16Sporzadzil">
    <w:name w:val="@16.Sporzadzil"/>
    <w:basedOn w:val="Normalny"/>
    <w:pPr>
      <w:jc w:val="both"/>
    </w:pPr>
    <w:rPr>
      <w:rFonts w:ascii="Verdana" w:hAnsi="Verdana"/>
      <w:sz w:val="16"/>
      <w:szCs w:val="18"/>
    </w:rPr>
  </w:style>
  <w:style w:type="paragraph" w:customStyle="1" w:styleId="15Spraweprowadzi">
    <w:name w:val="@15.Sprawe_prowadzi"/>
    <w:basedOn w:val="Normalny"/>
    <w:pPr>
      <w:jc w:val="both"/>
    </w:pPr>
    <w:rPr>
      <w:rFonts w:ascii="Verdana" w:hAnsi="Verdana"/>
      <w:sz w:val="18"/>
      <w:szCs w:val="18"/>
    </w:rPr>
  </w:style>
  <w:style w:type="paragraph" w:customStyle="1" w:styleId="Tabelanagwek2dorodka">
    <w:name w:val="Tabela nagłówek2 do środka"/>
    <w:basedOn w:val="Normalny"/>
    <w:pPr>
      <w:spacing w:before="60" w:after="60"/>
      <w:jc w:val="center"/>
    </w:pPr>
    <w:rPr>
      <w:rFonts w:ascii="Arial" w:hAnsi="Arial" w:cs="Arial"/>
      <w:b/>
      <w:sz w:val="20"/>
      <w:szCs w:val="20"/>
      <w:lang w:eastAsia="en-US"/>
    </w:rPr>
  </w:style>
  <w:style w:type="character" w:customStyle="1" w:styleId="Tekstpodstawowywcity3Znak">
    <w:name w:val="Tekst podstawowy wcięty 3 Znak"/>
    <w:rPr>
      <w:rFonts w:ascii="Times New Roman" w:hAnsi="Times New Roman" w:cs="Times New Roman"/>
      <w:sz w:val="16"/>
      <w:szCs w:val="16"/>
    </w:rPr>
  </w:style>
  <w:style w:type="character" w:customStyle="1" w:styleId="FontStyle25">
    <w:name w:val="Font Style25"/>
    <w:rPr>
      <w:rFonts w:ascii="Times New Roman" w:hAnsi="Times New Roman" w:cs="Times New Roman"/>
      <w:sz w:val="20"/>
      <w:szCs w:val="20"/>
    </w:rPr>
  </w:style>
  <w:style w:type="paragraph" w:customStyle="1" w:styleId="Wierszuwag">
    <w:name w:val="Wiersz uwag"/>
    <w:basedOn w:val="Normalny"/>
    <w:next w:val="Zwrotgrzecznociowy"/>
    <w:pPr>
      <w:spacing w:before="220" w:after="220" w:line="220" w:lineRule="atLeast"/>
      <w:jc w:val="both"/>
    </w:pPr>
    <w:rPr>
      <w:rFonts w:ascii="Arial" w:hAnsi="Arial"/>
      <w:spacing w:val="-5"/>
      <w:sz w:val="20"/>
      <w:szCs w:val="20"/>
      <w:lang w:eastAsia="en-US"/>
    </w:rPr>
  </w:style>
  <w:style w:type="paragraph" w:styleId="Zwrotgrzecznociowy">
    <w:name w:val="Salutation"/>
    <w:basedOn w:val="Normalny"/>
    <w:next w:val="Normalny"/>
    <w:semiHidden/>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paragraph" w:styleId="Tematkomentarza">
    <w:name w:val="annotation subject"/>
    <w:basedOn w:val="Tekstkomentarza"/>
    <w:next w:val="Tekstkomentarza"/>
    <w:semiHidden/>
    <w:unhideWhenUsed/>
    <w:rPr>
      <w:b/>
      <w:bCs/>
      <w:lang w:val="x-none" w:eastAsia="x-none"/>
    </w:rPr>
  </w:style>
  <w:style w:type="character" w:customStyle="1" w:styleId="TekstkomentarzaZnak">
    <w:name w:val="Tekst komentarza Znak"/>
    <w:basedOn w:val="Domylnaczcionkaakapitu"/>
    <w:semiHidden/>
  </w:style>
  <w:style w:type="character" w:customStyle="1" w:styleId="TematkomentarzaZnak">
    <w:name w:val="Temat komentarza Znak"/>
    <w:semiHidden/>
    <w:rPr>
      <w:b/>
      <w:bCs/>
    </w:rPr>
  </w:style>
  <w:style w:type="paragraph" w:styleId="Tekstprzypisukocowego">
    <w:name w:val="endnote text"/>
    <w:basedOn w:val="Normalny"/>
    <w:semiHidden/>
    <w:rPr>
      <w:sz w:val="20"/>
      <w:szCs w:val="20"/>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b Znak"/>
    <w:semiHidden/>
    <w:rPr>
      <w:b/>
      <w:sz w:val="28"/>
    </w:rPr>
  </w:style>
  <w:style w:type="character" w:styleId="UyteHipercze">
    <w:name w:val="FollowedHyperlink"/>
    <w:semiHidden/>
    <w:rPr>
      <w:color w:val="800080"/>
      <w:u w:val="single"/>
    </w:rPr>
  </w:style>
  <w:style w:type="table" w:styleId="Tabela-Siatka">
    <w:name w:val="Table Grid"/>
    <w:basedOn w:val="Standardowy"/>
    <w:uiPriority w:val="59"/>
    <w:rsid w:val="005F64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przypisukocowego">
    <w:name w:val="endnote reference"/>
    <w:uiPriority w:val="99"/>
    <w:semiHidden/>
    <w:unhideWhenUsed/>
    <w:rsid w:val="00C64A7F"/>
    <w:rPr>
      <w:vertAlign w:val="superscript"/>
    </w:rPr>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link w:val="Nagwek2"/>
    <w:rsid w:val="002425B3"/>
    <w:rPr>
      <w:rFonts w:ascii="Verdana" w:hAnsi="Verdana"/>
      <w:b/>
      <w:szCs w:val="24"/>
    </w:rPr>
  </w:style>
  <w:style w:type="character" w:customStyle="1" w:styleId="Tekstpodstawowy3Znak">
    <w:name w:val="Tekst podstawowy 3 Znak"/>
    <w:link w:val="Tekstpodstawowy3"/>
    <w:semiHidden/>
    <w:rsid w:val="004D7547"/>
    <w:rPr>
      <w:sz w:val="22"/>
      <w:szCs w:val="24"/>
    </w:rPr>
  </w:style>
  <w:style w:type="character" w:customStyle="1" w:styleId="Nagwek6Znak">
    <w:name w:val="Nagłówek 6 Znak"/>
    <w:link w:val="Nagwek6"/>
    <w:rsid w:val="004D7547"/>
    <w:rPr>
      <w:sz w:val="32"/>
      <w:szCs w:val="24"/>
      <w:u w:val="single"/>
    </w:rPr>
  </w:style>
  <w:style w:type="character" w:customStyle="1" w:styleId="NagwekZnak">
    <w:name w:val="Nagłówek Znak"/>
    <w:link w:val="Nagwek"/>
    <w:uiPriority w:val="99"/>
    <w:rsid w:val="00D11BEA"/>
    <w:rPr>
      <w:sz w:val="24"/>
      <w:szCs w:val="24"/>
    </w:rPr>
  </w:style>
  <w:style w:type="character" w:customStyle="1" w:styleId="AkapitzlistZnak">
    <w:name w:val="Akapit z listą Znak"/>
    <w:aliases w:val="List Paragraph Znak,List Paragraph1 Znak,L1 Znak,Numerowanie Znak,Akapit z listą5 Znak"/>
    <w:link w:val="Akapitzlist"/>
    <w:uiPriority w:val="34"/>
    <w:rsid w:val="00F12EBF"/>
    <w:rPr>
      <w:sz w:val="24"/>
      <w:szCs w:val="24"/>
    </w:rPr>
  </w:style>
  <w:style w:type="paragraph" w:customStyle="1" w:styleId="pgraf">
    <w:name w:val="pgraf"/>
    <w:basedOn w:val="Normalny"/>
    <w:next w:val="Normalny"/>
    <w:rsid w:val="00F3606E"/>
    <w:pPr>
      <w:keepNext/>
      <w:widowControl w:val="0"/>
      <w:overflowPunct w:val="0"/>
      <w:autoSpaceDE w:val="0"/>
      <w:autoSpaceDN w:val="0"/>
      <w:adjustRightInd w:val="0"/>
      <w:spacing w:before="480" w:after="120" w:line="360" w:lineRule="atLeast"/>
      <w:jc w:val="center"/>
      <w:textAlignment w:val="baseline"/>
    </w:pPr>
  </w:style>
  <w:style w:type="paragraph" w:customStyle="1" w:styleId="Styl1">
    <w:name w:val="Styl1"/>
    <w:basedOn w:val="Normalny"/>
    <w:link w:val="Styl1Znak"/>
    <w:qFormat/>
    <w:rsid w:val="00607B1D"/>
    <w:pPr>
      <w:numPr>
        <w:numId w:val="7"/>
      </w:numPr>
      <w:spacing w:line="360" w:lineRule="auto"/>
      <w:jc w:val="both"/>
    </w:pPr>
    <w:rPr>
      <w:rFonts w:ascii="Calibri" w:hAnsi="Calibri" w:cs="Calibri"/>
      <w:bCs/>
      <w:color w:val="00000A"/>
      <w:sz w:val="22"/>
      <w:szCs w:val="22"/>
      <w:lang w:eastAsia="en-US"/>
    </w:rPr>
  </w:style>
  <w:style w:type="character" w:customStyle="1" w:styleId="Styl1Znak">
    <w:name w:val="Styl1 Znak"/>
    <w:link w:val="Styl1"/>
    <w:rsid w:val="00607B1D"/>
    <w:rPr>
      <w:rFonts w:ascii="Calibri" w:hAnsi="Calibri" w:cs="Calibri"/>
      <w:bCs/>
      <w:color w:val="00000A"/>
      <w:sz w:val="22"/>
      <w:szCs w:val="22"/>
      <w:lang w:eastAsia="en-US"/>
    </w:rPr>
  </w:style>
  <w:style w:type="paragraph" w:styleId="Podtytu">
    <w:name w:val="Subtitle"/>
    <w:basedOn w:val="Normalny"/>
    <w:next w:val="Normalny"/>
    <w:link w:val="PodtytuZnak"/>
    <w:uiPriority w:val="11"/>
    <w:qFormat/>
    <w:rsid w:val="0094185B"/>
    <w:pPr>
      <w:spacing w:after="60"/>
      <w:jc w:val="center"/>
      <w:outlineLvl w:val="1"/>
    </w:pPr>
    <w:rPr>
      <w:rFonts w:ascii="Calibri Light" w:hAnsi="Calibri Light"/>
    </w:rPr>
  </w:style>
  <w:style w:type="character" w:customStyle="1" w:styleId="PodtytuZnak">
    <w:name w:val="Podtytuł Znak"/>
    <w:link w:val="Podtytu"/>
    <w:uiPriority w:val="11"/>
    <w:rsid w:val="0094185B"/>
    <w:rPr>
      <w:rFonts w:ascii="Calibri Light" w:hAnsi="Calibri Light"/>
      <w:sz w:val="24"/>
      <w:szCs w:val="24"/>
    </w:rPr>
  </w:style>
  <w:style w:type="paragraph" w:styleId="Poprawka">
    <w:name w:val="Revision"/>
    <w:hidden/>
    <w:uiPriority w:val="99"/>
    <w:semiHidden/>
    <w:rsid w:val="00681994"/>
    <w:rPr>
      <w:sz w:val="24"/>
      <w:szCs w:val="24"/>
    </w:rPr>
  </w:style>
  <w:style w:type="character" w:customStyle="1" w:styleId="TekstprzypisudolnegoZnak">
    <w:name w:val="Tekst przypisu dolnego Znak"/>
    <w:link w:val="Tekstprzypisudolnego"/>
    <w:uiPriority w:val="99"/>
    <w:qFormat/>
    <w:rsid w:val="00DF495D"/>
  </w:style>
  <w:style w:type="character" w:customStyle="1" w:styleId="StopkaZnak">
    <w:name w:val="Stopka Znak"/>
    <w:basedOn w:val="Domylnaczcionkaakapitu"/>
    <w:link w:val="Stopka"/>
    <w:rsid w:val="00D84443"/>
    <w:rPr>
      <w:sz w:val="24"/>
      <w:szCs w:val="24"/>
    </w:rPr>
  </w:style>
  <w:style w:type="character" w:customStyle="1" w:styleId="TytuZnak">
    <w:name w:val="Tytuł Znak"/>
    <w:basedOn w:val="Domylnaczcionkaakapitu"/>
    <w:link w:val="Tytu"/>
    <w:rsid w:val="008136D0"/>
    <w:rPr>
      <w:rFonts w:ascii="Arial" w:hAnsi="Arial" w:cs="Arial"/>
      <w:b/>
      <w:sz w:val="22"/>
    </w:rPr>
  </w:style>
  <w:style w:type="character" w:customStyle="1" w:styleId="Nagwek1Znak">
    <w:name w:val="Nagłówek 1 Znak"/>
    <w:aliases w:val="heading 1 Znak,H1 Znak"/>
    <w:link w:val="Nagwek1"/>
    <w:rsid w:val="00037F46"/>
    <w:rPr>
      <w:b/>
      <w:caps/>
      <w:sz w:val="22"/>
      <w:szCs w:val="24"/>
      <w:u w:val="single"/>
    </w:rPr>
  </w:style>
  <w:style w:type="paragraph" w:styleId="Legenda">
    <w:name w:val="caption"/>
    <w:basedOn w:val="Normalny"/>
    <w:next w:val="Normalny"/>
    <w:uiPriority w:val="35"/>
    <w:unhideWhenUsed/>
    <w:qFormat/>
    <w:rsid w:val="00037F4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501799">
      <w:bodyDiv w:val="1"/>
      <w:marLeft w:val="0"/>
      <w:marRight w:val="0"/>
      <w:marTop w:val="0"/>
      <w:marBottom w:val="0"/>
      <w:divBdr>
        <w:top w:val="none" w:sz="0" w:space="0" w:color="auto"/>
        <w:left w:val="none" w:sz="0" w:space="0" w:color="auto"/>
        <w:bottom w:val="none" w:sz="0" w:space="0" w:color="auto"/>
        <w:right w:val="none" w:sz="0" w:space="0" w:color="auto"/>
      </w:divBdr>
    </w:div>
    <w:div w:id="467630855">
      <w:bodyDiv w:val="1"/>
      <w:marLeft w:val="0"/>
      <w:marRight w:val="0"/>
      <w:marTop w:val="0"/>
      <w:marBottom w:val="0"/>
      <w:divBdr>
        <w:top w:val="none" w:sz="0" w:space="0" w:color="auto"/>
        <w:left w:val="none" w:sz="0" w:space="0" w:color="auto"/>
        <w:bottom w:val="none" w:sz="0" w:space="0" w:color="auto"/>
        <w:right w:val="none" w:sz="0" w:space="0" w:color="auto"/>
      </w:divBdr>
    </w:div>
    <w:div w:id="524681531">
      <w:bodyDiv w:val="1"/>
      <w:marLeft w:val="0"/>
      <w:marRight w:val="0"/>
      <w:marTop w:val="0"/>
      <w:marBottom w:val="0"/>
      <w:divBdr>
        <w:top w:val="none" w:sz="0" w:space="0" w:color="auto"/>
        <w:left w:val="none" w:sz="0" w:space="0" w:color="auto"/>
        <w:bottom w:val="none" w:sz="0" w:space="0" w:color="auto"/>
        <w:right w:val="none" w:sz="0" w:space="0" w:color="auto"/>
      </w:divBdr>
    </w:div>
    <w:div w:id="788282939">
      <w:bodyDiv w:val="1"/>
      <w:marLeft w:val="0"/>
      <w:marRight w:val="0"/>
      <w:marTop w:val="0"/>
      <w:marBottom w:val="0"/>
      <w:divBdr>
        <w:top w:val="none" w:sz="0" w:space="0" w:color="auto"/>
        <w:left w:val="none" w:sz="0" w:space="0" w:color="auto"/>
        <w:bottom w:val="none" w:sz="0" w:space="0" w:color="auto"/>
        <w:right w:val="none" w:sz="0" w:space="0" w:color="auto"/>
      </w:divBdr>
    </w:div>
    <w:div w:id="1383482641">
      <w:bodyDiv w:val="1"/>
      <w:marLeft w:val="0"/>
      <w:marRight w:val="0"/>
      <w:marTop w:val="0"/>
      <w:marBottom w:val="0"/>
      <w:divBdr>
        <w:top w:val="none" w:sz="0" w:space="0" w:color="auto"/>
        <w:left w:val="none" w:sz="0" w:space="0" w:color="auto"/>
        <w:bottom w:val="none" w:sz="0" w:space="0" w:color="auto"/>
        <w:right w:val="none" w:sz="0" w:space="0" w:color="auto"/>
      </w:divBdr>
    </w:div>
    <w:div w:id="1745639671">
      <w:bodyDiv w:val="1"/>
      <w:marLeft w:val="0"/>
      <w:marRight w:val="0"/>
      <w:marTop w:val="0"/>
      <w:marBottom w:val="0"/>
      <w:divBdr>
        <w:top w:val="none" w:sz="0" w:space="0" w:color="auto"/>
        <w:left w:val="none" w:sz="0" w:space="0" w:color="auto"/>
        <w:bottom w:val="none" w:sz="0" w:space="0" w:color="auto"/>
        <w:right w:val="none" w:sz="0" w:space="0" w:color="auto"/>
      </w:divBdr>
    </w:div>
    <w:div w:id="2090270988">
      <w:bodyDiv w:val="1"/>
      <w:marLeft w:val="0"/>
      <w:marRight w:val="0"/>
      <w:marTop w:val="0"/>
      <w:marBottom w:val="0"/>
      <w:divBdr>
        <w:top w:val="none" w:sz="0" w:space="0" w:color="auto"/>
        <w:left w:val="none" w:sz="0" w:space="0" w:color="auto"/>
        <w:bottom w:val="none" w:sz="0" w:space="0" w:color="auto"/>
        <w:right w:val="none" w:sz="0" w:space="0" w:color="auto"/>
      </w:divBdr>
    </w:div>
    <w:div w:id="211636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0609B-C2B8-42E6-A391-117D2D6E1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977</Words>
  <Characters>7807</Characters>
  <Application>Microsoft Office Word</Application>
  <DocSecurity>0</DocSecurity>
  <Lines>65</Lines>
  <Paragraphs>17</Paragraphs>
  <ScaleCrop>false</ScaleCrop>
  <HeadingPairs>
    <vt:vector size="2" baseType="variant">
      <vt:variant>
        <vt:lpstr>Tytuł</vt:lpstr>
      </vt:variant>
      <vt:variant>
        <vt:i4>1</vt:i4>
      </vt:variant>
    </vt:vector>
  </HeadingPairs>
  <TitlesOfParts>
    <vt:vector size="1" baseType="lpstr">
      <vt:lpstr>Załącznik nr 2 do SWZ - Formularz ofertowy</vt:lpstr>
    </vt:vector>
  </TitlesOfParts>
  <Company>Urząd Miejski Wrocławia</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SWZ - Formularz ofertowy</dc:title>
  <dc:subject/>
  <dc:creator>z.bar-horyn@intibs.pl</dc:creator>
  <cp:keywords/>
  <cp:lastModifiedBy>Wiktoria Kowalik</cp:lastModifiedBy>
  <cp:revision>7</cp:revision>
  <cp:lastPrinted>2019-04-23T11:56:00Z</cp:lastPrinted>
  <dcterms:created xsi:type="dcterms:W3CDTF">2025-09-24T15:01:00Z</dcterms:created>
  <dcterms:modified xsi:type="dcterms:W3CDTF">2026-04-16T06:57:00Z</dcterms:modified>
</cp:coreProperties>
</file>